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B74538" w:rsidRDefault="00BB1E26" w:rsidP="00335C34">
      <w:pPr>
        <w:pStyle w:val="Naslov3"/>
        <w:numPr>
          <w:ilvl w:val="0"/>
          <w:numId w:val="0"/>
        </w:numPr>
        <w:ind w:left="357" w:hanging="357"/>
      </w:pPr>
    </w:p>
    <w:p w14:paraId="5CE81A9B" w14:textId="77777777" w:rsidR="00A245C6" w:rsidRPr="00B74538" w:rsidRDefault="00A245C6" w:rsidP="007466A1">
      <w:pPr>
        <w:spacing w:line="240" w:lineRule="auto"/>
      </w:pPr>
    </w:p>
    <w:p w14:paraId="05CACF06" w14:textId="77777777" w:rsidR="00A245C6" w:rsidRPr="00B74538" w:rsidRDefault="00A245C6" w:rsidP="007466A1">
      <w:pPr>
        <w:spacing w:line="240" w:lineRule="auto"/>
      </w:pPr>
    </w:p>
    <w:p w14:paraId="2B8E7E32" w14:textId="77777777" w:rsidR="00A245C6" w:rsidRPr="00B74538" w:rsidRDefault="00A245C6" w:rsidP="007466A1">
      <w:pPr>
        <w:spacing w:line="240" w:lineRule="auto"/>
      </w:pPr>
    </w:p>
    <w:p w14:paraId="5DC40568" w14:textId="77777777"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55A389D" w14:textId="106D6420" w:rsidR="00BB1E26" w:rsidRPr="00B74538" w:rsidRDefault="00152883" w:rsidP="007466A1">
      <w:pPr>
        <w:spacing w:line="240" w:lineRule="auto"/>
      </w:pPr>
      <w:r w:rsidRPr="00B74538">
        <w:t>Številka:</w:t>
      </w:r>
      <w:r w:rsidR="00983030" w:rsidRPr="00B74538">
        <w:t xml:space="preserve"> </w:t>
      </w:r>
      <w:r w:rsidR="00C94D5B">
        <w:t>4302-2/2023-3130-36</w:t>
      </w:r>
    </w:p>
    <w:p w14:paraId="513AC40A" w14:textId="08BD22B1" w:rsidR="00E54094" w:rsidRPr="00B74538" w:rsidRDefault="00E54094" w:rsidP="007466A1">
      <w:pPr>
        <w:spacing w:line="240" w:lineRule="auto"/>
      </w:pPr>
      <w:r w:rsidRPr="00B74538">
        <w:t>Datum:</w:t>
      </w:r>
      <w:r w:rsidR="00B51380" w:rsidRPr="00B74538">
        <w:t xml:space="preserve"> </w:t>
      </w:r>
      <w:r w:rsidR="00A87005">
        <w:t>6</w:t>
      </w:r>
      <w:r w:rsidR="009F3B60">
        <w:t>. 12</w:t>
      </w:r>
      <w:r w:rsidR="00C94D5B">
        <w:t>. 2023</w:t>
      </w:r>
    </w:p>
    <w:p w14:paraId="567F87C7" w14:textId="77777777" w:rsidR="00BB1E26" w:rsidRPr="00B74538" w:rsidRDefault="00F81327" w:rsidP="007466A1">
      <w:pPr>
        <w:tabs>
          <w:tab w:val="left" w:pos="3480"/>
        </w:tabs>
        <w:spacing w:line="240" w:lineRule="auto"/>
      </w:pPr>
      <w:r w:rsidRPr="00B74538">
        <w:tab/>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2A88A0B2" w14:textId="5B6BA29D" w:rsidR="00D46C96" w:rsidRPr="00B74538"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Z OZNAKO </w:t>
      </w:r>
    </w:p>
    <w:p w14:paraId="56899F89" w14:textId="46DD084B" w:rsidR="00321473" w:rsidRPr="00B74538" w:rsidRDefault="00321473" w:rsidP="007466A1">
      <w:pPr>
        <w:spacing w:line="240" w:lineRule="auto"/>
        <w:jc w:val="center"/>
        <w:rPr>
          <w:b/>
          <w:sz w:val="52"/>
          <w:szCs w:val="52"/>
        </w:rPr>
      </w:pPr>
      <w:r w:rsidRPr="00B74538">
        <w:rPr>
          <w:b/>
          <w:sz w:val="52"/>
          <w:szCs w:val="52"/>
        </w:rPr>
        <w:t>OD</w:t>
      </w:r>
      <w:r w:rsidR="00874A6A" w:rsidRPr="00B74538">
        <w:rPr>
          <w:b/>
          <w:sz w:val="52"/>
          <w:szCs w:val="52"/>
        </w:rPr>
        <w:t>PU</w:t>
      </w:r>
      <w:r w:rsidR="00044590" w:rsidRPr="00B74538">
        <w:rPr>
          <w:b/>
          <w:sz w:val="52"/>
          <w:szCs w:val="52"/>
        </w:rPr>
        <w:t>-</w:t>
      </w:r>
      <w:r w:rsidR="00874A6A" w:rsidRPr="00B74538">
        <w:rPr>
          <w:b/>
          <w:sz w:val="52"/>
          <w:szCs w:val="52"/>
        </w:rPr>
        <w:t>13</w:t>
      </w:r>
      <w:r w:rsidR="00F747E3" w:rsidRPr="00B74538">
        <w:rPr>
          <w:b/>
          <w:sz w:val="52"/>
          <w:szCs w:val="52"/>
        </w:rPr>
        <w:t>/202</w:t>
      </w:r>
      <w:r w:rsidR="00874A6A" w:rsidRPr="00B74538">
        <w:rPr>
          <w:b/>
          <w:sz w:val="52"/>
          <w:szCs w:val="52"/>
        </w:rPr>
        <w:t>3</w:t>
      </w:r>
    </w:p>
    <w:p w14:paraId="78BA208F" w14:textId="77777777" w:rsidR="00321473" w:rsidRPr="00B74538" w:rsidRDefault="00321473" w:rsidP="007466A1">
      <w:pPr>
        <w:spacing w:line="240" w:lineRule="auto"/>
        <w:jc w:val="center"/>
        <w:rPr>
          <w:b/>
          <w:sz w:val="52"/>
          <w:szCs w:val="52"/>
        </w:rPr>
      </w:pP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6FF25076" w:rsidR="006C3248" w:rsidRPr="00B74538" w:rsidRDefault="00F23E94" w:rsidP="0086460C">
      <w:pPr>
        <w:spacing w:line="240" w:lineRule="auto"/>
        <w:jc w:val="center"/>
        <w:rPr>
          <w:b/>
          <w:sz w:val="52"/>
          <w:szCs w:val="52"/>
        </w:rPr>
      </w:pPr>
      <w:r w:rsidRPr="00B74538">
        <w:rPr>
          <w:b/>
          <w:sz w:val="52"/>
          <w:szCs w:val="52"/>
        </w:rPr>
        <w:t xml:space="preserve">NAVODILA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6C3248" w:rsidRPr="00B74538">
        <w:rPr>
          <w:b/>
          <w:sz w:val="52"/>
          <w:szCs w:val="52"/>
        </w:rPr>
        <w:t>OD</w:t>
      </w:r>
      <w:r w:rsidR="00044590" w:rsidRPr="00B74538">
        <w:rPr>
          <w:b/>
          <w:sz w:val="52"/>
          <w:szCs w:val="52"/>
        </w:rPr>
        <w:t>PU-</w:t>
      </w:r>
      <w:r w:rsidR="00874A6A" w:rsidRPr="00B74538">
        <w:rPr>
          <w:b/>
          <w:sz w:val="52"/>
          <w:szCs w:val="52"/>
        </w:rPr>
        <w:t>13</w:t>
      </w:r>
      <w:r w:rsidR="00F747E3" w:rsidRPr="00B74538">
        <w:rPr>
          <w:b/>
          <w:sz w:val="52"/>
          <w:szCs w:val="52"/>
        </w:rPr>
        <w:t>/202</w:t>
      </w:r>
      <w:r w:rsidR="00874A6A" w:rsidRPr="00B74538">
        <w:rPr>
          <w:b/>
          <w:sz w:val="52"/>
          <w:szCs w:val="52"/>
        </w:rPr>
        <w:t>3</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3CAD717" w14:textId="77777777" w:rsidR="000A1ADC" w:rsidRPr="00B74538" w:rsidRDefault="000A1ADC" w:rsidP="007466A1">
      <w:pPr>
        <w:spacing w:line="240" w:lineRule="auto"/>
        <w:rPr>
          <w:lang w:eastAsia="sl-SI"/>
        </w:rPr>
      </w:pPr>
    </w:p>
    <w:p w14:paraId="07AA6181" w14:textId="77777777" w:rsidR="00D46C96" w:rsidRPr="00B74538" w:rsidRDefault="00D46C96" w:rsidP="007466A1">
      <w:pPr>
        <w:spacing w:line="240" w:lineRule="auto"/>
        <w:rPr>
          <w:lang w:eastAsia="sl-SI"/>
        </w:rPr>
      </w:pPr>
    </w:p>
    <w:p w14:paraId="2E6B44AB" w14:textId="77777777" w:rsidR="000A1ADC" w:rsidRPr="00B74538" w:rsidRDefault="000A1ADC" w:rsidP="007466A1">
      <w:pPr>
        <w:spacing w:line="240" w:lineRule="auto"/>
        <w:rPr>
          <w:lang w:eastAsia="sl-SI"/>
        </w:rPr>
      </w:pPr>
    </w:p>
    <w:p w14:paraId="64360D70" w14:textId="77777777" w:rsidR="008F44C4" w:rsidRPr="00B74538" w:rsidRDefault="008F44C4" w:rsidP="007466A1">
      <w:pPr>
        <w:spacing w:line="240" w:lineRule="auto"/>
        <w:rPr>
          <w:lang w:eastAsia="sl-SI"/>
        </w:rPr>
      </w:pPr>
    </w:p>
    <w:p w14:paraId="2977BC7A" w14:textId="7A982CCC" w:rsidR="000221E2" w:rsidRPr="00B74538" w:rsidRDefault="000221E2" w:rsidP="007466A1">
      <w:pPr>
        <w:spacing w:line="240" w:lineRule="auto"/>
        <w:rPr>
          <w:lang w:eastAsia="sl-SI"/>
        </w:rPr>
      </w:pPr>
    </w:p>
    <w:p w14:paraId="3AFB7F2D" w14:textId="5D4ABEEE" w:rsidR="00676494" w:rsidRPr="00B74538" w:rsidRDefault="00676494" w:rsidP="007466A1">
      <w:pPr>
        <w:spacing w:line="240" w:lineRule="auto"/>
        <w:rPr>
          <w:lang w:eastAsia="sl-SI"/>
        </w:rPr>
      </w:pPr>
    </w:p>
    <w:p w14:paraId="178BABA5" w14:textId="6444A418" w:rsidR="00676494" w:rsidRPr="00B74538" w:rsidRDefault="00676494" w:rsidP="007466A1">
      <w:pPr>
        <w:spacing w:line="240" w:lineRule="auto"/>
        <w:rPr>
          <w:lang w:eastAsia="sl-SI"/>
        </w:rPr>
      </w:pPr>
    </w:p>
    <w:p w14:paraId="38580DAD" w14:textId="25118156" w:rsidR="00676494" w:rsidRPr="00B74538" w:rsidRDefault="00676494" w:rsidP="007466A1">
      <w:pPr>
        <w:spacing w:line="240" w:lineRule="auto"/>
        <w:rPr>
          <w:lang w:eastAsia="sl-SI"/>
        </w:rPr>
      </w:pPr>
    </w:p>
    <w:p w14:paraId="2B9B91C4" w14:textId="0A33D7A9" w:rsidR="00676494" w:rsidRPr="00B74538" w:rsidRDefault="00676494" w:rsidP="007466A1">
      <w:pPr>
        <w:spacing w:line="240" w:lineRule="auto"/>
        <w:rPr>
          <w:lang w:eastAsia="sl-SI"/>
        </w:rPr>
      </w:pPr>
    </w:p>
    <w:p w14:paraId="01E51E81" w14:textId="4DCFDF81" w:rsidR="00676494" w:rsidRPr="00B74538" w:rsidRDefault="00676494" w:rsidP="007466A1">
      <w:pPr>
        <w:spacing w:line="240" w:lineRule="auto"/>
        <w:rPr>
          <w:lang w:eastAsia="sl-SI"/>
        </w:rPr>
      </w:pPr>
    </w:p>
    <w:p w14:paraId="3ABE2AE3" w14:textId="3CB22C9E" w:rsidR="00676494" w:rsidRPr="00B74538" w:rsidRDefault="00676494" w:rsidP="007466A1">
      <w:pPr>
        <w:spacing w:line="240" w:lineRule="auto"/>
        <w:rPr>
          <w:lang w:eastAsia="sl-SI"/>
        </w:rPr>
      </w:pPr>
    </w:p>
    <w:p w14:paraId="1A6672AE" w14:textId="158485EE" w:rsidR="007A4F3A" w:rsidRPr="00B74538" w:rsidRDefault="007A4F3A" w:rsidP="007466A1">
      <w:pPr>
        <w:spacing w:line="240" w:lineRule="auto"/>
        <w:rPr>
          <w:lang w:eastAsia="sl-SI"/>
        </w:rPr>
      </w:pPr>
    </w:p>
    <w:p w14:paraId="602EB5E1" w14:textId="77777777" w:rsidR="009908AB" w:rsidRPr="00B74538" w:rsidRDefault="009908AB">
      <w:pPr>
        <w:spacing w:line="240" w:lineRule="auto"/>
        <w:jc w:val="left"/>
        <w:rPr>
          <w:rFonts w:eastAsia="Times New Roman" w:cs="Arial"/>
          <w:bCs/>
          <w:szCs w:val="20"/>
          <w:lang w:eastAsia="sl-SI"/>
        </w:rPr>
      </w:pPr>
      <w:r w:rsidRPr="00B74538">
        <w:rPr>
          <w:rFonts w:cs="Arial"/>
          <w:b/>
          <w:szCs w:val="20"/>
        </w:rPr>
        <w:br w:type="page"/>
      </w:r>
    </w:p>
    <w:p w14:paraId="71865967" w14:textId="52CEBCD2" w:rsidR="00D65E75" w:rsidRPr="001850D9" w:rsidRDefault="009B3F0C" w:rsidP="00D34431">
      <w:pPr>
        <w:pStyle w:val="NaslovTOC"/>
        <w:spacing w:before="60" w:after="60" w:line="240" w:lineRule="auto"/>
        <w:rPr>
          <w:rFonts w:ascii="Arial" w:hAnsi="Arial" w:cs="Arial"/>
          <w:b w:val="0"/>
          <w:color w:val="auto"/>
          <w:sz w:val="20"/>
          <w:szCs w:val="20"/>
        </w:rPr>
      </w:pPr>
      <w:r w:rsidRPr="001850D9">
        <w:rPr>
          <w:rFonts w:ascii="Arial" w:hAnsi="Arial" w:cs="Arial"/>
          <w:b w:val="0"/>
          <w:color w:val="auto"/>
          <w:sz w:val="20"/>
          <w:szCs w:val="20"/>
        </w:rPr>
        <w:t>KAZALO</w:t>
      </w:r>
    </w:p>
    <w:p w14:paraId="42606EC3" w14:textId="35091AC6" w:rsidR="001850D9" w:rsidRPr="001850D9" w:rsidRDefault="009B3F0C">
      <w:pPr>
        <w:pStyle w:val="Kazalovsebine1"/>
        <w:rPr>
          <w:rFonts w:ascii="Arial" w:eastAsiaTheme="minorEastAsia" w:hAnsi="Arial" w:cs="Arial"/>
          <w:b w:val="0"/>
          <w:bCs w:val="0"/>
          <w:caps w:val="0"/>
          <w:noProof/>
          <w:sz w:val="22"/>
          <w:szCs w:val="22"/>
          <w:lang w:eastAsia="sl-SI"/>
        </w:rPr>
      </w:pPr>
      <w:r w:rsidRPr="001850D9">
        <w:rPr>
          <w:rFonts w:ascii="Arial" w:hAnsi="Arial" w:cs="Arial"/>
        </w:rPr>
        <w:fldChar w:fldCharType="begin"/>
      </w:r>
      <w:r w:rsidRPr="001850D9">
        <w:rPr>
          <w:rFonts w:ascii="Arial" w:hAnsi="Arial" w:cs="Arial"/>
        </w:rPr>
        <w:instrText xml:space="preserve"> TOC \o "1-5" \h \z \u </w:instrText>
      </w:r>
      <w:r w:rsidRPr="001850D9">
        <w:rPr>
          <w:rFonts w:ascii="Arial" w:hAnsi="Arial" w:cs="Arial"/>
        </w:rPr>
        <w:fldChar w:fldCharType="separate"/>
      </w:r>
      <w:hyperlink w:anchor="_Toc151724627" w:history="1">
        <w:r w:rsidR="001850D9" w:rsidRPr="001850D9">
          <w:rPr>
            <w:rStyle w:val="Hiperpovezava"/>
            <w:rFonts w:ascii="Arial" w:hAnsi="Arial" w:cs="Arial"/>
            <w:noProof/>
            <w:lang w:eastAsia="ar-SA"/>
          </w:rPr>
          <w:t>1.</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lang w:eastAsia="ar-SA"/>
          </w:rPr>
          <w:t>NAROČNIK</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_Toc151724627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4</w:t>
        </w:r>
        <w:r w:rsidR="001850D9" w:rsidRPr="001850D9">
          <w:rPr>
            <w:rFonts w:ascii="Arial" w:hAnsi="Arial" w:cs="Arial"/>
            <w:noProof/>
            <w:webHidden/>
          </w:rPr>
          <w:fldChar w:fldCharType="end"/>
        </w:r>
      </w:hyperlink>
    </w:p>
    <w:p w14:paraId="0885FC78" w14:textId="263D958C"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28" w:history="1">
        <w:r w:rsidR="001850D9" w:rsidRPr="001850D9">
          <w:rPr>
            <w:rStyle w:val="Hiperpovezava"/>
            <w:rFonts w:ascii="Arial" w:hAnsi="Arial" w:cs="Arial"/>
            <w:noProof/>
          </w:rPr>
          <w:t>2.</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lang w:eastAsia="ar-SA"/>
          </w:rPr>
          <w:t>OZNAKA</w:t>
        </w:r>
        <w:r w:rsidR="001850D9" w:rsidRPr="001850D9">
          <w:rPr>
            <w:rStyle w:val="Hiperpovezava"/>
            <w:rFonts w:ascii="Arial" w:hAnsi="Arial" w:cs="Arial"/>
            <w:noProof/>
          </w:rPr>
          <w:t xml:space="preserve"> IN PREDMET JAVNEGA NAROČIL</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_Toc151724628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4</w:t>
        </w:r>
        <w:r w:rsidR="001850D9" w:rsidRPr="001850D9">
          <w:rPr>
            <w:rFonts w:ascii="Arial" w:hAnsi="Arial" w:cs="Arial"/>
            <w:noProof/>
            <w:webHidden/>
          </w:rPr>
          <w:fldChar w:fldCharType="end"/>
        </w:r>
      </w:hyperlink>
    </w:p>
    <w:p w14:paraId="173341F7" w14:textId="10BE8E5D"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29" w:history="1">
        <w:r w:rsidR="001850D9" w:rsidRPr="001850D9">
          <w:rPr>
            <w:rStyle w:val="Hiperpovezava"/>
            <w:rFonts w:ascii="Arial" w:hAnsi="Arial" w:cs="Arial"/>
            <w:noProof/>
            <w:lang w:eastAsia="ar-SA"/>
          </w:rPr>
          <w:t>3.</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lang w:eastAsia="ar-SA"/>
          </w:rPr>
          <w:t>NAČIN ODDAJE JAVNEGA NAROČILA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_Toc151724629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4</w:t>
        </w:r>
        <w:r w:rsidR="001850D9" w:rsidRPr="001850D9">
          <w:rPr>
            <w:rFonts w:ascii="Arial" w:hAnsi="Arial" w:cs="Arial"/>
            <w:noProof/>
            <w:webHidden/>
          </w:rPr>
          <w:fldChar w:fldCharType="end"/>
        </w:r>
      </w:hyperlink>
    </w:p>
    <w:p w14:paraId="24766751" w14:textId="7D92E931"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0" w:history="1">
        <w:r w:rsidR="001850D9" w:rsidRPr="001850D9">
          <w:rPr>
            <w:rStyle w:val="Hiperpovezava"/>
            <w:rFonts w:ascii="Arial" w:hAnsi="Arial" w:cs="Arial"/>
            <w:noProof/>
          </w:rPr>
          <w:t>4.</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ROK IN </w:t>
        </w:r>
        <w:r w:rsidR="001850D9" w:rsidRPr="001850D9">
          <w:rPr>
            <w:rStyle w:val="Hiperpovezava"/>
            <w:rFonts w:ascii="Arial" w:hAnsi="Arial" w:cs="Arial"/>
            <w:noProof/>
            <w:lang w:eastAsia="ar-SA"/>
          </w:rPr>
          <w:t>NAČIN</w:t>
        </w:r>
        <w:r w:rsidR="001850D9" w:rsidRPr="001850D9">
          <w:rPr>
            <w:rStyle w:val="Hiperpovezava"/>
            <w:rFonts w:ascii="Arial" w:hAnsi="Arial" w:cs="Arial"/>
            <w:noProof/>
          </w:rPr>
          <w:t xml:space="preserve"> PREDLOŽITVE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_Toc151724630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4</w:t>
        </w:r>
        <w:r w:rsidR="001850D9" w:rsidRPr="001850D9">
          <w:rPr>
            <w:rFonts w:ascii="Arial" w:hAnsi="Arial" w:cs="Arial"/>
            <w:noProof/>
            <w:webHidden/>
          </w:rPr>
          <w:fldChar w:fldCharType="end"/>
        </w:r>
      </w:hyperlink>
    </w:p>
    <w:p w14:paraId="6D6645F2" w14:textId="1DE108F5"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1" w:history="1">
        <w:r w:rsidR="001850D9" w:rsidRPr="001850D9">
          <w:rPr>
            <w:rStyle w:val="Hiperpovezava"/>
            <w:rFonts w:ascii="Arial" w:hAnsi="Arial" w:cs="Arial"/>
            <w:noProof/>
          </w:rPr>
          <w:t>5.</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INFORMACIJE V ZVEZI Z ODPIRANJEM PONUDB</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_Toc151724631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5</w:t>
        </w:r>
        <w:r w:rsidR="001850D9" w:rsidRPr="001850D9">
          <w:rPr>
            <w:rFonts w:ascii="Arial" w:hAnsi="Arial" w:cs="Arial"/>
            <w:noProof/>
            <w:webHidden/>
          </w:rPr>
          <w:fldChar w:fldCharType="end"/>
        </w:r>
      </w:hyperlink>
    </w:p>
    <w:p w14:paraId="0796459C" w14:textId="0F1D792D"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2" w:history="1">
        <w:r w:rsidR="001850D9" w:rsidRPr="001850D9">
          <w:rPr>
            <w:rStyle w:val="Hiperpovezava"/>
            <w:rFonts w:ascii="Arial" w:hAnsi="Arial" w:cs="Arial"/>
            <w:noProof/>
          </w:rPr>
          <w:t>6.</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INFORMACIJE V ZVEZI S POSTOPKOM ELEKTRONSKE DRAŽBE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_Toc151724632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5</w:t>
        </w:r>
        <w:r w:rsidR="001850D9" w:rsidRPr="001850D9">
          <w:rPr>
            <w:rFonts w:ascii="Arial" w:hAnsi="Arial" w:cs="Arial"/>
            <w:noProof/>
            <w:webHidden/>
          </w:rPr>
          <w:fldChar w:fldCharType="end"/>
        </w:r>
      </w:hyperlink>
    </w:p>
    <w:p w14:paraId="2AF92C58" w14:textId="077EF02C"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3" w:history="1">
        <w:r w:rsidR="001850D9" w:rsidRPr="001850D9">
          <w:rPr>
            <w:rStyle w:val="Hiperpovezava"/>
            <w:rFonts w:ascii="Arial" w:hAnsi="Arial" w:cs="Arial"/>
            <w:noProof/>
          </w:rPr>
          <w:t>7.</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PRAVNA PODLAGA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_Toc151724633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3426E810" w14:textId="3BFC900A"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4" w:history="1">
        <w:r w:rsidR="001850D9" w:rsidRPr="001850D9">
          <w:rPr>
            <w:rStyle w:val="Hiperpovezava"/>
            <w:rFonts w:ascii="Arial" w:hAnsi="Arial" w:cs="Arial"/>
            <w:noProof/>
          </w:rPr>
          <w:t>8.</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TEMELJNA PRAVILA ZA DOSTOP, OBVESTILA IN POJASNILA V ZVEZI Z DOKUMENTACIJO</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_Toc151724634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53A17B36" w14:textId="5D2A7431"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35" w:history="1">
        <w:r w:rsidR="001850D9" w:rsidRPr="001850D9">
          <w:rPr>
            <w:rStyle w:val="Hiperpovezava"/>
            <w:rFonts w:ascii="Arial" w:hAnsi="Arial" w:cs="Arial"/>
            <w:noProof/>
            <w:lang w:eastAsia="ar-SA"/>
          </w:rPr>
          <w:t>8.1</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hAnsi="Arial" w:cs="Arial"/>
            <w:noProof/>
            <w:lang w:eastAsia="ar-SA"/>
          </w:rPr>
          <w:t>Dostop do dokumentacije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_Toc151724635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7500B8CE" w14:textId="12074D2A"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36" w:history="1">
        <w:r w:rsidR="001850D9" w:rsidRPr="001850D9">
          <w:rPr>
            <w:rStyle w:val="Hiperpovezava"/>
            <w:rFonts w:ascii="Arial" w:hAnsi="Arial" w:cs="Arial"/>
            <w:noProof/>
            <w:lang w:eastAsia="ar-SA"/>
          </w:rPr>
          <w:t>8.2</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hAnsi="Arial" w:cs="Arial"/>
            <w:noProof/>
            <w:lang w:eastAsia="ar-SA"/>
          </w:rPr>
          <w:t>Obvestila in pojasnila v zvezi z dokumentacijo</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_Toc151724636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37BEB025" w14:textId="0EDDF2CB"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7" w:history="1">
        <w:r w:rsidR="001850D9" w:rsidRPr="001850D9">
          <w:rPr>
            <w:rStyle w:val="Hiperpovezava"/>
            <w:rFonts w:ascii="Arial" w:hAnsi="Arial" w:cs="Arial"/>
            <w:noProof/>
          </w:rPr>
          <w:t>9.</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SESTAVA </w:t>
        </w:r>
        <w:r w:rsidR="001850D9" w:rsidRPr="001850D9">
          <w:rPr>
            <w:rStyle w:val="Hiperpovezava"/>
            <w:rFonts w:ascii="Arial" w:hAnsi="Arial" w:cs="Arial"/>
            <w:noProof/>
            <w:lang w:eastAsia="ar-SA"/>
          </w:rPr>
          <w:t>DOKUMENTACIJE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_Toc151724637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29785847" w14:textId="5B25C739"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38" w:history="1">
        <w:r w:rsidR="001850D9" w:rsidRPr="001850D9">
          <w:rPr>
            <w:rStyle w:val="Hiperpovezava"/>
            <w:rFonts w:ascii="Arial" w:hAnsi="Arial" w:cs="Arial"/>
            <w:noProof/>
          </w:rPr>
          <w:t>10.</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UGOTAVLJANJE </w:t>
        </w:r>
        <w:r w:rsidR="001850D9" w:rsidRPr="001850D9">
          <w:rPr>
            <w:rStyle w:val="Hiperpovezava"/>
            <w:rFonts w:ascii="Arial" w:hAnsi="Arial" w:cs="Arial"/>
            <w:noProof/>
            <w:lang w:eastAsia="ar-SA"/>
          </w:rPr>
          <w:t>SPOSOBNOSTI ZA SODELOVANJE V POSTOPKU ODDAJE JAVNEGA NAROČILA IN DOKAZILA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_Toc151724638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6</w:t>
        </w:r>
        <w:r w:rsidR="001850D9" w:rsidRPr="001850D9">
          <w:rPr>
            <w:rFonts w:ascii="Arial" w:hAnsi="Arial" w:cs="Arial"/>
            <w:noProof/>
            <w:webHidden/>
          </w:rPr>
          <w:fldChar w:fldCharType="end"/>
        </w:r>
      </w:hyperlink>
    </w:p>
    <w:p w14:paraId="08DF77A9" w14:textId="2055400F"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39" w:history="1">
        <w:r w:rsidR="001850D9" w:rsidRPr="001850D9">
          <w:rPr>
            <w:rStyle w:val="Hiperpovezava"/>
            <w:rFonts w:ascii="Arial" w:eastAsia="Arial Unicode MS" w:hAnsi="Arial" w:cs="Arial"/>
            <w:noProof/>
            <w:lang w:eastAsia="ar-SA"/>
          </w:rPr>
          <w:t>10.1</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eastAsia="Arial Unicode MS" w:hAnsi="Arial" w:cs="Arial"/>
            <w:noProof/>
            <w:lang w:eastAsia="ar-SA"/>
          </w:rPr>
          <w:t>Razlogi za izključitev</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_Toc151724639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7</w:t>
        </w:r>
        <w:r w:rsidR="001850D9" w:rsidRPr="001850D9">
          <w:rPr>
            <w:rFonts w:ascii="Arial" w:hAnsi="Arial" w:cs="Arial"/>
            <w:noProof/>
            <w:webHidden/>
          </w:rPr>
          <w:fldChar w:fldCharType="end"/>
        </w:r>
      </w:hyperlink>
    </w:p>
    <w:p w14:paraId="7FFE3607" w14:textId="7130602A"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40" w:history="1">
        <w:r w:rsidR="001850D9" w:rsidRPr="001850D9">
          <w:rPr>
            <w:rStyle w:val="Hiperpovezava"/>
            <w:rFonts w:ascii="Arial" w:eastAsia="Arial Unicode MS" w:hAnsi="Arial" w:cs="Arial"/>
            <w:noProof/>
            <w:lang w:eastAsia="ar-SA"/>
          </w:rPr>
          <w:t>10.2</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eastAsia="Arial Unicode MS" w:hAnsi="Arial" w:cs="Arial"/>
            <w:noProof/>
            <w:lang w:eastAsia="ar-SA"/>
          </w:rPr>
          <w:t>Tehnični pogoji oziroma sposobnost</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_Toc151724640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9</w:t>
        </w:r>
        <w:r w:rsidR="001850D9" w:rsidRPr="001850D9">
          <w:rPr>
            <w:rFonts w:ascii="Arial" w:hAnsi="Arial" w:cs="Arial"/>
            <w:noProof/>
            <w:webHidden/>
          </w:rPr>
          <w:fldChar w:fldCharType="end"/>
        </w:r>
      </w:hyperlink>
    </w:p>
    <w:p w14:paraId="566BAE1E" w14:textId="736A7D7E"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41" w:history="1">
        <w:r w:rsidR="001850D9" w:rsidRPr="001850D9">
          <w:rPr>
            <w:rStyle w:val="Hiperpovezava"/>
            <w:rFonts w:ascii="Arial" w:eastAsia="Arial Unicode MS" w:hAnsi="Arial" w:cs="Arial"/>
            <w:noProof/>
            <w:lang w:eastAsia="ar-SA"/>
          </w:rPr>
          <w:t>10.3</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eastAsia="Arial Unicode MS" w:hAnsi="Arial" w:cs="Arial"/>
            <w:noProof/>
            <w:lang w:eastAsia="ar-SA"/>
          </w:rPr>
          <w:t>Kadrovski pogoji oziroma sposobnost</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_Toc151724641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10</w:t>
        </w:r>
        <w:r w:rsidR="001850D9" w:rsidRPr="001850D9">
          <w:rPr>
            <w:rFonts w:ascii="Arial" w:hAnsi="Arial" w:cs="Arial"/>
            <w:noProof/>
            <w:webHidden/>
          </w:rPr>
          <w:fldChar w:fldCharType="end"/>
        </w:r>
      </w:hyperlink>
    </w:p>
    <w:p w14:paraId="7C038D3C" w14:textId="6DEF609A"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42" w:history="1">
        <w:r w:rsidR="001850D9" w:rsidRPr="001850D9">
          <w:rPr>
            <w:rStyle w:val="Hiperpovezava"/>
            <w:rFonts w:ascii="Arial" w:hAnsi="Arial" w:cs="Arial"/>
            <w:noProof/>
            <w:lang w:eastAsia="ar-SA"/>
          </w:rPr>
          <w:t>11.</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lang w:eastAsia="ar-SA"/>
          </w:rPr>
          <w:t>MERILO</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_Toc151724642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11</w:t>
        </w:r>
        <w:r w:rsidR="001850D9" w:rsidRPr="001850D9">
          <w:rPr>
            <w:rFonts w:ascii="Arial" w:hAnsi="Arial" w:cs="Arial"/>
            <w:noProof/>
            <w:webHidden/>
          </w:rPr>
          <w:fldChar w:fldCharType="end"/>
        </w:r>
      </w:hyperlink>
    </w:p>
    <w:p w14:paraId="2F4E3CEB" w14:textId="65998C18"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43" w:history="1">
        <w:r w:rsidR="001850D9" w:rsidRPr="001850D9">
          <w:rPr>
            <w:rStyle w:val="Hiperpovezava"/>
            <w:rFonts w:ascii="Arial" w:hAnsi="Arial" w:cs="Arial"/>
            <w:noProof/>
            <w:lang w:eastAsia="ar-SA"/>
          </w:rPr>
          <w:t>12.</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lang w:eastAsia="ar-SA"/>
          </w:rPr>
          <w:t>PONUDBA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_Toc151724643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12</w:t>
        </w:r>
        <w:r w:rsidR="001850D9" w:rsidRPr="001850D9">
          <w:rPr>
            <w:rFonts w:ascii="Arial" w:hAnsi="Arial" w:cs="Arial"/>
            <w:noProof/>
            <w:webHidden/>
          </w:rPr>
          <w:fldChar w:fldCharType="end"/>
        </w:r>
      </w:hyperlink>
    </w:p>
    <w:p w14:paraId="6783E29A" w14:textId="6667B6CA"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44" w:history="1">
        <w:r w:rsidR="001850D9" w:rsidRPr="001850D9">
          <w:rPr>
            <w:rStyle w:val="Hiperpovezava"/>
            <w:rFonts w:ascii="Arial" w:hAnsi="Arial" w:cs="Arial"/>
            <w:noProof/>
            <w:lang w:eastAsia="ar-SA"/>
          </w:rPr>
          <w:t>12.1</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eastAsia="Arial Unicode MS" w:hAnsi="Arial" w:cs="Arial"/>
            <w:noProof/>
            <w:lang w:eastAsia="ar-SA"/>
          </w:rPr>
          <w:t>Ponudbena</w:t>
        </w:r>
        <w:r w:rsidR="001850D9" w:rsidRPr="001850D9">
          <w:rPr>
            <w:rStyle w:val="Hiperpovezava"/>
            <w:rFonts w:ascii="Arial" w:hAnsi="Arial" w:cs="Arial"/>
            <w:noProof/>
            <w:lang w:eastAsia="ar-SA"/>
          </w:rPr>
          <w:t xml:space="preserve"> dokumentacija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_Toc151724644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12</w:t>
        </w:r>
        <w:r w:rsidR="001850D9" w:rsidRPr="001850D9">
          <w:rPr>
            <w:rFonts w:ascii="Arial" w:hAnsi="Arial" w:cs="Arial"/>
            <w:noProof/>
            <w:webHidden/>
          </w:rPr>
          <w:fldChar w:fldCharType="end"/>
        </w:r>
      </w:hyperlink>
    </w:p>
    <w:p w14:paraId="499928FA" w14:textId="53BC339A"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45" w:history="1">
        <w:r w:rsidR="001850D9" w:rsidRPr="001850D9">
          <w:rPr>
            <w:rStyle w:val="Hiperpovezava"/>
            <w:rFonts w:ascii="Arial" w:eastAsia="Arial Unicode MS" w:hAnsi="Arial" w:cs="Arial"/>
            <w:noProof/>
            <w:lang w:eastAsia="ar-SA"/>
          </w:rPr>
          <w:t>12.2</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eastAsia="Arial Unicode MS" w:hAnsi="Arial" w:cs="Arial"/>
            <w:noProof/>
            <w:lang w:eastAsia="ar-SA"/>
          </w:rPr>
          <w:t>Sestavljanje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_Toc151724645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12</w:t>
        </w:r>
        <w:r w:rsidR="001850D9" w:rsidRPr="001850D9">
          <w:rPr>
            <w:rFonts w:ascii="Arial" w:hAnsi="Arial" w:cs="Arial"/>
            <w:noProof/>
            <w:webHidden/>
          </w:rPr>
          <w:fldChar w:fldCharType="end"/>
        </w:r>
      </w:hyperlink>
    </w:p>
    <w:p w14:paraId="13C5E267" w14:textId="4EE53E8F"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46" w:history="1">
        <w:r w:rsidR="001850D9" w:rsidRPr="001850D9">
          <w:rPr>
            <w:rStyle w:val="Hiperpovezava"/>
            <w:rFonts w:ascii="Arial" w:eastAsia="Arial Unicode MS" w:hAnsi="Arial" w:cs="Arial"/>
            <w:noProof/>
            <w:lang w:eastAsia="ar-SA"/>
          </w:rPr>
          <w:t>12.2.1</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Obrazec ESPD – za vse gospodarske subjekte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_Toc151724646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12</w:t>
        </w:r>
        <w:r w:rsidR="001850D9" w:rsidRPr="001850D9">
          <w:rPr>
            <w:rFonts w:ascii="Arial" w:hAnsi="Arial" w:cs="Arial"/>
            <w:noProof/>
            <w:webHidden/>
          </w:rPr>
          <w:fldChar w:fldCharType="end"/>
        </w:r>
      </w:hyperlink>
    </w:p>
    <w:p w14:paraId="298B4C41" w14:textId="0A3D6B3D"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47" w:history="1">
        <w:r w:rsidR="001850D9" w:rsidRPr="001850D9">
          <w:rPr>
            <w:rStyle w:val="Hiperpovezava"/>
            <w:rFonts w:ascii="Arial" w:eastAsia="Arial Unicode MS" w:hAnsi="Arial" w:cs="Arial"/>
            <w:noProof/>
            <w:lang w:eastAsia="ar-SA"/>
          </w:rPr>
          <w:t>12.2.2</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Predračun</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_Toc151724647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13</w:t>
        </w:r>
        <w:r w:rsidR="001850D9" w:rsidRPr="001850D9">
          <w:rPr>
            <w:rFonts w:ascii="Arial" w:hAnsi="Arial" w:cs="Arial"/>
            <w:noProof/>
            <w:webHidden/>
          </w:rPr>
          <w:fldChar w:fldCharType="end"/>
        </w:r>
      </w:hyperlink>
    </w:p>
    <w:p w14:paraId="5FF9345A" w14:textId="197F5C94"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48" w:history="1">
        <w:r w:rsidR="001850D9" w:rsidRPr="001850D9">
          <w:rPr>
            <w:rStyle w:val="Hiperpovezava"/>
            <w:rFonts w:ascii="Arial" w:eastAsia="Arial Unicode MS" w:hAnsi="Arial" w:cs="Arial"/>
            <w:noProof/>
            <w:lang w:eastAsia="ar-SA"/>
          </w:rPr>
          <w:t>12.2.3</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Drugi dokumenti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_Toc151724648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13</w:t>
        </w:r>
        <w:r w:rsidR="001850D9" w:rsidRPr="001850D9">
          <w:rPr>
            <w:rFonts w:ascii="Arial" w:hAnsi="Arial" w:cs="Arial"/>
            <w:noProof/>
            <w:webHidden/>
          </w:rPr>
          <w:fldChar w:fldCharType="end"/>
        </w:r>
      </w:hyperlink>
    </w:p>
    <w:p w14:paraId="765A3942" w14:textId="618D97F9"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49" w:history="1">
        <w:r w:rsidR="001850D9" w:rsidRPr="001850D9">
          <w:rPr>
            <w:rStyle w:val="Hiperpovezava"/>
            <w:rFonts w:ascii="Arial" w:hAnsi="Arial" w:cs="Arial"/>
            <w:noProof/>
            <w:lang w:eastAsia="ar-SA"/>
          </w:rPr>
          <w:t>12.3</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hAnsi="Arial" w:cs="Arial"/>
            <w:noProof/>
            <w:lang w:eastAsia="ar-SA"/>
          </w:rPr>
          <w:t>Druga določila za pripravo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_Toc151724649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13</w:t>
        </w:r>
        <w:r w:rsidR="001850D9" w:rsidRPr="001850D9">
          <w:rPr>
            <w:rFonts w:ascii="Arial" w:hAnsi="Arial" w:cs="Arial"/>
            <w:noProof/>
            <w:webHidden/>
          </w:rPr>
          <w:fldChar w:fldCharType="end"/>
        </w:r>
      </w:hyperlink>
    </w:p>
    <w:p w14:paraId="7E538DA3" w14:textId="073299A0"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0" w:history="1">
        <w:r w:rsidR="001850D9" w:rsidRPr="001850D9">
          <w:rPr>
            <w:rStyle w:val="Hiperpovezava"/>
            <w:rFonts w:ascii="Arial" w:hAnsi="Arial" w:cs="Arial"/>
            <w:noProof/>
          </w:rPr>
          <w:t>12.3.1</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hAnsi="Arial" w:cs="Arial"/>
            <w:noProof/>
          </w:rPr>
          <w:t>S</w:t>
        </w:r>
        <w:r w:rsidR="001850D9" w:rsidRPr="001850D9">
          <w:rPr>
            <w:rStyle w:val="Hiperpovezava"/>
            <w:rFonts w:ascii="Arial" w:eastAsia="Arial Unicode MS" w:hAnsi="Arial" w:cs="Arial"/>
            <w:noProof/>
            <w:lang w:eastAsia="ar-SA"/>
          </w:rPr>
          <w:t>kupna ponudba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_Toc151724650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13</w:t>
        </w:r>
        <w:r w:rsidR="001850D9" w:rsidRPr="001850D9">
          <w:rPr>
            <w:rFonts w:ascii="Arial" w:hAnsi="Arial" w:cs="Arial"/>
            <w:noProof/>
            <w:webHidden/>
          </w:rPr>
          <w:fldChar w:fldCharType="end"/>
        </w:r>
      </w:hyperlink>
    </w:p>
    <w:p w14:paraId="666D9F5F" w14:textId="06ACFD0C"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1" w:history="1">
        <w:r w:rsidR="001850D9" w:rsidRPr="001850D9">
          <w:rPr>
            <w:rStyle w:val="Hiperpovezava"/>
            <w:rFonts w:ascii="Arial" w:hAnsi="Arial" w:cs="Arial"/>
            <w:noProof/>
          </w:rPr>
          <w:t>12.3.2</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hAnsi="Arial" w:cs="Arial"/>
            <w:noProof/>
          </w:rPr>
          <w:t>Ponudba s podizvajalci</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_Toc151724651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14</w:t>
        </w:r>
        <w:r w:rsidR="001850D9" w:rsidRPr="001850D9">
          <w:rPr>
            <w:rFonts w:ascii="Arial" w:hAnsi="Arial" w:cs="Arial"/>
            <w:noProof/>
            <w:webHidden/>
          </w:rPr>
          <w:fldChar w:fldCharType="end"/>
        </w:r>
      </w:hyperlink>
    </w:p>
    <w:p w14:paraId="1687F4C7" w14:textId="7F74562F"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2" w:history="1">
        <w:r w:rsidR="001850D9" w:rsidRPr="001850D9">
          <w:rPr>
            <w:rStyle w:val="Hiperpovezava"/>
            <w:rFonts w:ascii="Arial" w:hAnsi="Arial" w:cs="Arial"/>
            <w:noProof/>
          </w:rPr>
          <w:t>12.3.3</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hAnsi="Arial" w:cs="Arial"/>
            <w:noProof/>
          </w:rPr>
          <w:t>Uporaba zmogljivosti drugih subjektov</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_Toc151724652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14</w:t>
        </w:r>
        <w:r w:rsidR="001850D9" w:rsidRPr="001850D9">
          <w:rPr>
            <w:rFonts w:ascii="Arial" w:hAnsi="Arial" w:cs="Arial"/>
            <w:noProof/>
            <w:webHidden/>
          </w:rPr>
          <w:fldChar w:fldCharType="end"/>
        </w:r>
      </w:hyperlink>
    </w:p>
    <w:p w14:paraId="78C63408" w14:textId="58DEFBB8"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3" w:history="1">
        <w:r w:rsidR="001850D9" w:rsidRPr="001850D9">
          <w:rPr>
            <w:rStyle w:val="Hiperpovezava"/>
            <w:rFonts w:ascii="Arial" w:eastAsia="Arial Unicode MS" w:hAnsi="Arial" w:cs="Arial"/>
            <w:noProof/>
            <w:lang w:eastAsia="ar-SA"/>
          </w:rPr>
          <w:t>12.3.4</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Variantne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_Toc151724653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66C70A85" w14:textId="305FD00F"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4" w:history="1">
        <w:r w:rsidR="001850D9" w:rsidRPr="001850D9">
          <w:rPr>
            <w:rStyle w:val="Hiperpovezava"/>
            <w:rFonts w:ascii="Arial" w:eastAsia="Arial Unicode MS" w:hAnsi="Arial" w:cs="Arial"/>
            <w:noProof/>
            <w:lang w:eastAsia="ar-SA"/>
          </w:rPr>
          <w:t>12.3.5</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Jezik ponudb</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_Toc151724654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7CEB74A4" w14:textId="510E1FD4"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5" w:history="1">
        <w:r w:rsidR="001850D9" w:rsidRPr="001850D9">
          <w:rPr>
            <w:rStyle w:val="Hiperpovezava"/>
            <w:rFonts w:ascii="Arial" w:eastAsia="Arial Unicode MS" w:hAnsi="Arial" w:cs="Arial"/>
            <w:noProof/>
            <w:lang w:eastAsia="ar-SA"/>
          </w:rPr>
          <w:t>12.3.6</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Veljavnost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_Toc151724655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6FE6C018" w14:textId="1BA42115" w:rsidR="001850D9" w:rsidRPr="001850D9" w:rsidRDefault="00000000">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51724656" w:history="1">
        <w:r w:rsidR="001850D9" w:rsidRPr="001850D9">
          <w:rPr>
            <w:rStyle w:val="Hiperpovezava"/>
            <w:rFonts w:ascii="Arial" w:eastAsia="Arial Unicode MS" w:hAnsi="Arial" w:cs="Arial"/>
            <w:noProof/>
            <w:lang w:eastAsia="ar-SA"/>
          </w:rPr>
          <w:t>12.3.7</w:t>
        </w:r>
        <w:r w:rsidR="001850D9" w:rsidRPr="001850D9">
          <w:rPr>
            <w:rFonts w:ascii="Arial" w:eastAsiaTheme="minorEastAsia" w:hAnsi="Arial" w:cs="Arial"/>
            <w:i w:val="0"/>
            <w:iCs w:val="0"/>
            <w:noProof/>
            <w:sz w:val="22"/>
            <w:szCs w:val="22"/>
            <w:lang w:eastAsia="sl-SI"/>
          </w:rPr>
          <w:tab/>
        </w:r>
        <w:r w:rsidR="001850D9" w:rsidRPr="001850D9">
          <w:rPr>
            <w:rStyle w:val="Hiperpovezava"/>
            <w:rFonts w:ascii="Arial" w:eastAsia="Arial Unicode MS" w:hAnsi="Arial" w:cs="Arial"/>
            <w:noProof/>
            <w:lang w:eastAsia="ar-SA"/>
          </w:rPr>
          <w:t>Stroški ponudbe</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_Toc151724656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02645720" w14:textId="16448349"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57" w:history="1">
        <w:r w:rsidR="001850D9" w:rsidRPr="001850D9">
          <w:rPr>
            <w:rStyle w:val="Hiperpovezava"/>
            <w:rFonts w:ascii="Arial" w:hAnsi="Arial" w:cs="Arial"/>
            <w:noProof/>
          </w:rPr>
          <w:t>13.</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OBVESTILO O </w:t>
        </w:r>
        <w:r w:rsidR="001850D9" w:rsidRPr="001850D9">
          <w:rPr>
            <w:rStyle w:val="Hiperpovezava"/>
            <w:rFonts w:ascii="Arial" w:hAnsi="Arial" w:cs="Arial"/>
            <w:noProof/>
            <w:lang w:eastAsia="ar-SA"/>
          </w:rPr>
          <w:t>ODLOČITVI</w:t>
        </w:r>
        <w:r w:rsidR="001850D9" w:rsidRPr="001850D9">
          <w:rPr>
            <w:rStyle w:val="Hiperpovezava"/>
            <w:rFonts w:ascii="Arial" w:hAnsi="Arial" w:cs="Arial"/>
            <w:noProof/>
          </w:rPr>
          <w:t xml:space="preserve"> O ODDAJI NAROČILA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_Toc151724657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5E6F2A95" w14:textId="6845D679"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58" w:history="1">
        <w:r w:rsidR="001850D9" w:rsidRPr="001850D9">
          <w:rPr>
            <w:rStyle w:val="Hiperpovezava"/>
            <w:rFonts w:ascii="Arial" w:hAnsi="Arial" w:cs="Arial"/>
            <w:noProof/>
          </w:rPr>
          <w:t>14.</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ODSTOP </w:t>
        </w:r>
        <w:r w:rsidR="001850D9" w:rsidRPr="001850D9">
          <w:rPr>
            <w:rStyle w:val="Hiperpovezava"/>
            <w:rFonts w:ascii="Arial" w:hAnsi="Arial" w:cs="Arial"/>
            <w:noProof/>
            <w:lang w:eastAsia="ar-SA"/>
          </w:rPr>
          <w:t>OD</w:t>
        </w:r>
        <w:r w:rsidR="001850D9" w:rsidRPr="001850D9">
          <w:rPr>
            <w:rStyle w:val="Hiperpovezava"/>
            <w:rFonts w:ascii="Arial" w:hAnsi="Arial" w:cs="Arial"/>
            <w:noProof/>
          </w:rPr>
          <w:t xml:space="preserve"> IZVEDBE JAVNEGA NAROČILA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_Toc151724658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69C18CAA" w14:textId="0D2E02F8"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59" w:history="1">
        <w:r w:rsidR="001850D9" w:rsidRPr="001850D9">
          <w:rPr>
            <w:rStyle w:val="Hiperpovezava"/>
            <w:rFonts w:ascii="Arial" w:hAnsi="Arial" w:cs="Arial"/>
            <w:noProof/>
          </w:rPr>
          <w:t>15.</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POGODBA</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_Toc151724659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15</w:t>
        </w:r>
        <w:r w:rsidR="001850D9" w:rsidRPr="001850D9">
          <w:rPr>
            <w:rFonts w:ascii="Arial" w:hAnsi="Arial" w:cs="Arial"/>
            <w:noProof/>
            <w:webHidden/>
          </w:rPr>
          <w:fldChar w:fldCharType="end"/>
        </w:r>
      </w:hyperlink>
    </w:p>
    <w:p w14:paraId="413E543D" w14:textId="32B1C001"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60" w:history="1">
        <w:r w:rsidR="001850D9" w:rsidRPr="001850D9">
          <w:rPr>
            <w:rStyle w:val="Hiperpovezava"/>
            <w:rFonts w:ascii="Arial" w:hAnsi="Arial" w:cs="Arial"/>
            <w:noProof/>
            <w:lang w:eastAsia="ar-SA"/>
          </w:rPr>
          <w:t>15.1</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hAnsi="Arial" w:cs="Arial"/>
            <w:noProof/>
            <w:lang w:eastAsia="ar-SA"/>
          </w:rPr>
          <w:t>Izjava o dolžnosti varovanja podatkov</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_Toc151724660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16</w:t>
        </w:r>
        <w:r w:rsidR="001850D9" w:rsidRPr="001850D9">
          <w:rPr>
            <w:rFonts w:ascii="Arial" w:hAnsi="Arial" w:cs="Arial"/>
            <w:noProof/>
            <w:webHidden/>
          </w:rPr>
          <w:fldChar w:fldCharType="end"/>
        </w:r>
      </w:hyperlink>
    </w:p>
    <w:p w14:paraId="0F327304" w14:textId="710A6A10" w:rsidR="001850D9" w:rsidRPr="001850D9" w:rsidRDefault="00000000">
      <w:pPr>
        <w:pStyle w:val="Kazalovsebine2"/>
        <w:tabs>
          <w:tab w:val="left" w:pos="800"/>
          <w:tab w:val="right" w:leader="dot" w:pos="9060"/>
        </w:tabs>
        <w:rPr>
          <w:rFonts w:ascii="Arial" w:eastAsiaTheme="minorEastAsia" w:hAnsi="Arial" w:cs="Arial"/>
          <w:smallCaps w:val="0"/>
          <w:noProof/>
          <w:sz w:val="22"/>
          <w:szCs w:val="22"/>
          <w:lang w:eastAsia="sl-SI"/>
        </w:rPr>
      </w:pPr>
      <w:hyperlink w:anchor="_Toc151724661" w:history="1">
        <w:r w:rsidR="001850D9" w:rsidRPr="001850D9">
          <w:rPr>
            <w:rStyle w:val="Hiperpovezava"/>
            <w:rFonts w:ascii="Arial" w:hAnsi="Arial" w:cs="Arial"/>
            <w:noProof/>
            <w:lang w:eastAsia="ar-SA"/>
          </w:rPr>
          <w:t>15.2</w:t>
        </w:r>
        <w:r w:rsidR="001850D9" w:rsidRPr="001850D9">
          <w:rPr>
            <w:rFonts w:ascii="Arial" w:eastAsiaTheme="minorEastAsia" w:hAnsi="Arial" w:cs="Arial"/>
            <w:smallCaps w:val="0"/>
            <w:noProof/>
            <w:sz w:val="22"/>
            <w:szCs w:val="22"/>
            <w:lang w:eastAsia="sl-SI"/>
          </w:rPr>
          <w:tab/>
        </w:r>
        <w:r w:rsidR="001850D9" w:rsidRPr="001850D9">
          <w:rPr>
            <w:rStyle w:val="Hiperpovezava"/>
            <w:rFonts w:ascii="Arial" w:hAnsi="Arial" w:cs="Arial"/>
            <w:noProof/>
            <w:lang w:eastAsia="ar-SA"/>
          </w:rPr>
          <w:t>Zavarovanje za dobro izvedbo pogodbenih obveznosti</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_Toc151724661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16</w:t>
        </w:r>
        <w:r w:rsidR="001850D9" w:rsidRPr="001850D9">
          <w:rPr>
            <w:rFonts w:ascii="Arial" w:hAnsi="Arial" w:cs="Arial"/>
            <w:noProof/>
            <w:webHidden/>
          </w:rPr>
          <w:fldChar w:fldCharType="end"/>
        </w:r>
      </w:hyperlink>
    </w:p>
    <w:p w14:paraId="1D73258A" w14:textId="3501B8D7" w:rsidR="001850D9" w:rsidRPr="001850D9" w:rsidRDefault="00000000">
      <w:pPr>
        <w:pStyle w:val="Kazalovsebine1"/>
        <w:rPr>
          <w:rFonts w:ascii="Arial" w:eastAsiaTheme="minorEastAsia" w:hAnsi="Arial" w:cs="Arial"/>
          <w:b w:val="0"/>
          <w:bCs w:val="0"/>
          <w:caps w:val="0"/>
          <w:noProof/>
          <w:sz w:val="22"/>
          <w:szCs w:val="22"/>
          <w:lang w:eastAsia="sl-SI"/>
        </w:rPr>
      </w:pPr>
      <w:hyperlink w:anchor="_Toc151724662" w:history="1">
        <w:r w:rsidR="001850D9" w:rsidRPr="001850D9">
          <w:rPr>
            <w:rStyle w:val="Hiperpovezava"/>
            <w:rFonts w:ascii="Arial" w:hAnsi="Arial" w:cs="Arial"/>
            <w:noProof/>
          </w:rPr>
          <w:t>16.</w:t>
        </w:r>
        <w:r w:rsidR="001850D9" w:rsidRPr="001850D9">
          <w:rPr>
            <w:rFonts w:ascii="Arial" w:eastAsiaTheme="minorEastAsia" w:hAnsi="Arial" w:cs="Arial"/>
            <w:b w:val="0"/>
            <w:bCs w:val="0"/>
            <w:caps w:val="0"/>
            <w:noProof/>
            <w:sz w:val="22"/>
            <w:szCs w:val="22"/>
            <w:lang w:eastAsia="sl-SI"/>
          </w:rPr>
          <w:tab/>
        </w:r>
        <w:r w:rsidR="001850D9" w:rsidRPr="001850D9">
          <w:rPr>
            <w:rStyle w:val="Hiperpovezava"/>
            <w:rFonts w:ascii="Arial" w:hAnsi="Arial" w:cs="Arial"/>
            <w:noProof/>
          </w:rPr>
          <w:t xml:space="preserve">PRAVNO </w:t>
        </w:r>
        <w:r w:rsidR="001850D9" w:rsidRPr="001850D9">
          <w:rPr>
            <w:rStyle w:val="Hiperpovezava"/>
            <w:rFonts w:ascii="Arial" w:hAnsi="Arial" w:cs="Arial"/>
            <w:noProof/>
            <w:lang w:eastAsia="ar-SA"/>
          </w:rPr>
          <w:t>VARSTVO</w:t>
        </w:r>
        <w:r w:rsidR="001850D9" w:rsidRPr="001850D9">
          <w:rPr>
            <w:rFonts w:ascii="Arial" w:hAnsi="Arial" w:cs="Arial"/>
            <w:noProof/>
            <w:webHidden/>
          </w:rPr>
          <w:tab/>
        </w:r>
        <w:r w:rsidR="001850D9" w:rsidRPr="001850D9">
          <w:rPr>
            <w:rFonts w:ascii="Arial" w:hAnsi="Arial" w:cs="Arial"/>
            <w:noProof/>
            <w:webHidden/>
          </w:rPr>
          <w:fldChar w:fldCharType="begin"/>
        </w:r>
        <w:r w:rsidR="001850D9" w:rsidRPr="001850D9">
          <w:rPr>
            <w:rFonts w:ascii="Arial" w:hAnsi="Arial" w:cs="Arial"/>
            <w:noProof/>
            <w:webHidden/>
          </w:rPr>
          <w:instrText xml:space="preserve"> PAGEREF _Toc151724662 \h </w:instrText>
        </w:r>
        <w:r w:rsidR="001850D9" w:rsidRPr="001850D9">
          <w:rPr>
            <w:rFonts w:ascii="Arial" w:hAnsi="Arial" w:cs="Arial"/>
            <w:noProof/>
            <w:webHidden/>
          </w:rPr>
        </w:r>
        <w:r w:rsidR="001850D9" w:rsidRPr="001850D9">
          <w:rPr>
            <w:rFonts w:ascii="Arial" w:hAnsi="Arial" w:cs="Arial"/>
            <w:noProof/>
            <w:webHidden/>
          </w:rPr>
          <w:fldChar w:fldCharType="separate"/>
        </w:r>
        <w:r w:rsidR="001850D9" w:rsidRPr="001850D9">
          <w:rPr>
            <w:rFonts w:ascii="Arial" w:hAnsi="Arial" w:cs="Arial"/>
            <w:noProof/>
            <w:webHidden/>
          </w:rPr>
          <w:t>16</w:t>
        </w:r>
        <w:r w:rsidR="001850D9" w:rsidRPr="001850D9">
          <w:rPr>
            <w:rFonts w:ascii="Arial" w:hAnsi="Arial" w:cs="Arial"/>
            <w:noProof/>
            <w:webHidden/>
          </w:rPr>
          <w:fldChar w:fldCharType="end"/>
        </w:r>
      </w:hyperlink>
    </w:p>
    <w:p w14:paraId="694CCA25" w14:textId="6573E4BD" w:rsidR="00813862" w:rsidRPr="00B74538" w:rsidRDefault="009B3F0C" w:rsidP="00D34431">
      <w:pPr>
        <w:spacing w:before="60" w:after="60" w:line="240" w:lineRule="auto"/>
        <w:rPr>
          <w:rFonts w:cs="Arial"/>
          <w:szCs w:val="20"/>
        </w:rPr>
      </w:pPr>
      <w:r w:rsidRPr="001850D9">
        <w:rPr>
          <w:rFonts w:cs="Arial"/>
          <w:bCs/>
          <w:szCs w:val="20"/>
        </w:rPr>
        <w:fldChar w:fldCharType="end"/>
      </w:r>
      <w:bookmarkStart w:id="1" w:name="_Toc336851777"/>
    </w:p>
    <w:p w14:paraId="41F3D837" w14:textId="77777777" w:rsidR="002E2EB2" w:rsidRPr="00B74538" w:rsidRDefault="002E2EB2" w:rsidP="007466A1">
      <w:pPr>
        <w:spacing w:line="240" w:lineRule="auto"/>
      </w:pPr>
    </w:p>
    <w:p w14:paraId="580C67DD" w14:textId="77777777" w:rsidR="00F07458" w:rsidRPr="00B74538" w:rsidRDefault="00F07458" w:rsidP="007A273C">
      <w:pPr>
        <w:tabs>
          <w:tab w:val="left" w:pos="1580"/>
        </w:tabs>
      </w:pPr>
    </w:p>
    <w:p w14:paraId="42BA899A" w14:textId="1641093F" w:rsidR="007A273C" w:rsidRPr="00B74538" w:rsidRDefault="007A273C" w:rsidP="007A273C">
      <w:pPr>
        <w:tabs>
          <w:tab w:val="left" w:pos="1580"/>
        </w:tabs>
      </w:pPr>
      <w:r w:rsidRPr="00B74538">
        <w:tab/>
      </w: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51724627"/>
      <w:r w:rsidRPr="00B74538">
        <w:rPr>
          <w:rFonts w:cs="Arial"/>
          <w:caps w:val="0"/>
          <w:szCs w:val="20"/>
          <w:lang w:eastAsia="ar-SA"/>
        </w:rPr>
        <w:t>NAROČNIK</w:t>
      </w:r>
      <w:bookmarkEnd w:id="0"/>
      <w:bookmarkEnd w:id="1"/>
      <w:bookmarkEnd w:id="2"/>
    </w:p>
    <w:p w14:paraId="7FE59ACB" w14:textId="5754ADC0" w:rsidR="00672FCC" w:rsidRPr="00B74538" w:rsidRDefault="00A8043D" w:rsidP="007466A1">
      <w:pPr>
        <w:spacing w:line="240" w:lineRule="auto"/>
        <w:rPr>
          <w:rFonts w:eastAsia="Times New Roman"/>
          <w:szCs w:val="20"/>
        </w:rPr>
      </w:pPr>
      <w:r w:rsidRPr="00B74538">
        <w:rPr>
          <w:rFonts w:eastAsia="Times New Roman"/>
          <w:szCs w:val="20"/>
        </w:rPr>
        <w:t xml:space="preserve">Naročnik javnega naročila je </w:t>
      </w:r>
      <w:bookmarkStart w:id="3" w:name="_Hlk132985861"/>
      <w:r w:rsidRPr="00B74538">
        <w:rPr>
          <w:rFonts w:cs="Arial"/>
          <w:szCs w:val="20"/>
        </w:rPr>
        <w:t>Ministrstvo za digitalno preobrazbo, Davčna ulica 1, 1000 Ljubljana</w:t>
      </w:r>
      <w:bookmarkEnd w:id="3"/>
      <w:r w:rsidRPr="00B74538">
        <w:rPr>
          <w:rFonts w:cs="Arial"/>
          <w:szCs w:val="20"/>
        </w:rPr>
        <w:t>. V</w:t>
      </w:r>
      <w:r w:rsidRPr="00B74538">
        <w:rPr>
          <w:rFonts w:eastAsia="Times New Roman"/>
          <w:szCs w:val="20"/>
        </w:rPr>
        <w:t xml:space="preserve"> skladu s tretjim odstavkom 66.</w:t>
      </w:r>
      <w:r w:rsidRPr="00B74538">
        <w:rPr>
          <w:rFonts w:eastAsia="Times New Roman"/>
          <w:szCs w:val="20"/>
          <w:lang w:eastAsia="sl-SI"/>
        </w:rPr>
        <w:t xml:space="preserve"> člena Zakona o javnem naročanju (</w:t>
      </w:r>
      <w:r w:rsidR="00543169" w:rsidRPr="00B74538">
        <w:rPr>
          <w:rFonts w:cs="Arial"/>
          <w:szCs w:val="20"/>
        </w:rPr>
        <w:t>Uradni list RS, št. 91/15, 14/18, 121/21, 10/22, 74/22 – odl. US, 100/22 – ZNUZSZS, 28/23 in 88/23 – ZOPNN-F</w:t>
      </w:r>
      <w:r w:rsidRPr="00B74538">
        <w:rPr>
          <w:rFonts w:eastAsia="Times New Roman"/>
          <w:szCs w:val="20"/>
        </w:rPr>
        <w:t xml:space="preserve">; </w:t>
      </w:r>
      <w:r w:rsidR="00784625" w:rsidRPr="00B74538">
        <w:rPr>
          <w:rFonts w:eastAsia="Times New Roman"/>
          <w:szCs w:val="20"/>
        </w:rPr>
        <w:t xml:space="preserve">v nadaljevanju: </w:t>
      </w:r>
      <w:r w:rsidRPr="00B74538">
        <w:rPr>
          <w:rFonts w:eastAsia="Times New Roman"/>
          <w:szCs w:val="20"/>
        </w:rPr>
        <w:t>ZJN-3) v imenu in za raču</w:t>
      </w:r>
      <w:r w:rsidRPr="00B74538">
        <w:rPr>
          <w:rFonts w:eastAsia="Times New Roman"/>
          <w:szCs w:val="20"/>
          <w:lang w:eastAsia="sl-SI"/>
        </w:rPr>
        <w:t>n naročnika Ministrstvo za digitalno preobrazbo ta postopek izvaja Ministrstvo za javno upravo, Tržaška cesta 21,</w:t>
      </w:r>
      <w:r w:rsidRPr="00B74538">
        <w:rPr>
          <w:rFonts w:eastAsia="Times New Roman"/>
          <w:szCs w:val="20"/>
        </w:rPr>
        <w:t xml:space="preserve"> 1000 Ljubljana, ki v postopku oddaje javnega naročila opravlja vsa procesna dejanja, vključno z objavo na portalu javnih naročil. </w:t>
      </w:r>
      <w:r w:rsidR="001A5F5D" w:rsidRPr="00B74538">
        <w:rPr>
          <w:rFonts w:eastAsia="Times New Roman"/>
          <w:szCs w:val="20"/>
        </w:rPr>
        <w:t xml:space="preserve">Ministrstvo za javno upravo in Ministrstvo za digitalno preobrazbo ta postopek izvajata po pooblastilu </w:t>
      </w:r>
      <w:r w:rsidR="00647183" w:rsidRPr="00B74538">
        <w:rPr>
          <w:rFonts w:eastAsia="Times New Roman"/>
          <w:szCs w:val="20"/>
        </w:rPr>
        <w:t>tudi v imenu in za račun posamezni</w:t>
      </w:r>
      <w:r w:rsidR="001A5F5D" w:rsidRPr="00B74538">
        <w:rPr>
          <w:rFonts w:eastAsia="Times New Roman"/>
          <w:szCs w:val="20"/>
        </w:rPr>
        <w:t>h</w:t>
      </w:r>
      <w:r w:rsidR="00647183" w:rsidRPr="00B74538">
        <w:rPr>
          <w:rFonts w:eastAsia="Times New Roman"/>
          <w:szCs w:val="20"/>
        </w:rPr>
        <w:t xml:space="preserve"> naročnikov, navedenih v tej dokumentaciji. </w:t>
      </w:r>
    </w:p>
    <w:p w14:paraId="78BB3C02" w14:textId="77777777" w:rsidR="00A8043D" w:rsidRPr="00B74538" w:rsidRDefault="00A8043D" w:rsidP="007466A1">
      <w:pPr>
        <w:spacing w:line="240" w:lineRule="auto"/>
      </w:pPr>
    </w:p>
    <w:p w14:paraId="6D4566EE" w14:textId="51B63876" w:rsidR="00BB1E26" w:rsidRPr="00B74538" w:rsidRDefault="00152883" w:rsidP="007466A1">
      <w:pPr>
        <w:spacing w:line="240" w:lineRule="auto"/>
      </w:pPr>
      <w:r w:rsidRPr="00B74538">
        <w:t xml:space="preserve">Naročnik vabi vse zainteresirane ponudnike, da predložijo ponudbo, skladno z zahtevami iz </w:t>
      </w:r>
      <w:r w:rsidR="00F747E3" w:rsidRPr="00B74538">
        <w:t>teh navodil za pripravo ponudbe</w:t>
      </w:r>
      <w:r w:rsidR="002D7F0B" w:rsidRPr="00B74538">
        <w:t xml:space="preserve"> (v nadaljevanju: navodila)</w:t>
      </w:r>
      <w:r w:rsidRPr="00B74538">
        <w:t>.</w:t>
      </w:r>
    </w:p>
    <w:p w14:paraId="1A8AB704" w14:textId="31A059AD"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51724628"/>
      <w:r w:rsidRPr="00B74538">
        <w:rPr>
          <w:rFonts w:cs="Arial"/>
          <w:caps w:val="0"/>
          <w:szCs w:val="20"/>
          <w:lang w:eastAsia="ar-SA"/>
        </w:rPr>
        <w:t>OZNAKA</w:t>
      </w:r>
      <w:r w:rsidRPr="00B74538">
        <w:t xml:space="preserve"> IN PREDMET JAVNEGA NAROČIL</w:t>
      </w:r>
      <w:bookmarkEnd w:id="4"/>
      <w:bookmarkEnd w:id="5"/>
      <w:bookmarkEnd w:id="6"/>
    </w:p>
    <w:p w14:paraId="569BE659" w14:textId="1BFD2BE9" w:rsidR="005123C1" w:rsidRPr="00B74538" w:rsidRDefault="0073070B" w:rsidP="007466A1">
      <w:pPr>
        <w:spacing w:line="240" w:lineRule="auto"/>
        <w:rPr>
          <w:b/>
          <w:bCs/>
        </w:rPr>
      </w:pPr>
      <w:bookmarkStart w:id="7" w:name="_Toc336851731"/>
      <w:bookmarkStart w:id="8" w:name="_Toc336851779"/>
      <w:r w:rsidRPr="00B74538">
        <w:t xml:space="preserve">Oznaka: </w:t>
      </w:r>
      <w:bookmarkStart w:id="9" w:name="_Hlk71101814"/>
      <w:r w:rsidR="00396165" w:rsidRPr="00B74538">
        <w:t>OD</w:t>
      </w:r>
      <w:bookmarkEnd w:id="9"/>
      <w:r w:rsidR="00044590" w:rsidRPr="00B74538">
        <w:t>PU-</w:t>
      </w:r>
      <w:r w:rsidR="00647183" w:rsidRPr="00B74538">
        <w:t>13</w:t>
      </w:r>
      <w:r w:rsidR="00044590" w:rsidRPr="00B74538">
        <w:t>/202</w:t>
      </w:r>
      <w:r w:rsidR="00647183" w:rsidRPr="00B74538">
        <w:t>3</w:t>
      </w:r>
    </w:p>
    <w:p w14:paraId="5B91222D" w14:textId="77777777" w:rsidR="00D053ED" w:rsidRPr="00B74538" w:rsidRDefault="00D053ED" w:rsidP="007466A1">
      <w:pPr>
        <w:spacing w:line="240" w:lineRule="auto"/>
      </w:pPr>
    </w:p>
    <w:p w14:paraId="152844F3" w14:textId="1472FD6D" w:rsidR="00647183" w:rsidRPr="00B74538" w:rsidRDefault="0073070B" w:rsidP="003139A6">
      <w:pPr>
        <w:spacing w:line="240" w:lineRule="auto"/>
        <w:rPr>
          <w:rFonts w:cs="Arial"/>
          <w:szCs w:val="20"/>
          <w:lang w:eastAsia="ar-SA"/>
        </w:rPr>
      </w:pPr>
      <w:r w:rsidRPr="00B74538">
        <w:t>Predmet:</w:t>
      </w:r>
      <w:bookmarkStart w:id="10" w:name="_Hlk99704420"/>
      <w:r w:rsidR="003139A6" w:rsidRPr="00B74538">
        <w:t xml:space="preserve"> </w:t>
      </w:r>
      <w:r w:rsidR="00647183" w:rsidRPr="00B74538">
        <w:rPr>
          <w:rFonts w:cs="Arial"/>
          <w:color w:val="000000"/>
          <w:szCs w:val="20"/>
        </w:rPr>
        <w:t>Storit</w:t>
      </w:r>
      <w:r w:rsidR="00543169" w:rsidRPr="00B74538">
        <w:rPr>
          <w:rFonts w:cs="Arial"/>
          <w:color w:val="000000"/>
          <w:szCs w:val="20"/>
        </w:rPr>
        <w:t>ev</w:t>
      </w:r>
      <w:r w:rsidR="00647183" w:rsidRPr="00B74538">
        <w:rPr>
          <w:rFonts w:cs="Arial"/>
          <w:color w:val="000000"/>
          <w:szCs w:val="20"/>
        </w:rPr>
        <w:t xml:space="preserve"> podpore </w:t>
      </w:r>
      <w:r w:rsidR="00690E2B" w:rsidRPr="00B74538">
        <w:rPr>
          <w:rFonts w:cs="Arial"/>
          <w:color w:val="000000"/>
          <w:szCs w:val="20"/>
        </w:rPr>
        <w:t xml:space="preserve">uporabnikom </w:t>
      </w:r>
      <w:r w:rsidR="00647183" w:rsidRPr="00B74538">
        <w:rPr>
          <w:rFonts w:cs="Arial"/>
          <w:color w:val="000000"/>
          <w:szCs w:val="20"/>
        </w:rPr>
        <w:t>in vzdrževanja informacijsko-komunikacijske opreme</w:t>
      </w:r>
    </w:p>
    <w:p w14:paraId="4EFC4801" w14:textId="3F633E75" w:rsidR="00647183" w:rsidRPr="00B74538" w:rsidRDefault="00647183" w:rsidP="00647183">
      <w:pPr>
        <w:spacing w:line="240" w:lineRule="auto"/>
        <w:ind w:left="851" w:hanging="851"/>
        <w:rPr>
          <w:rFonts w:cs="Arial"/>
          <w:szCs w:val="20"/>
          <w:lang w:eastAsia="ar-SA"/>
        </w:rPr>
      </w:pPr>
    </w:p>
    <w:p w14:paraId="18D74C6E" w14:textId="516B763E" w:rsidR="00941839" w:rsidRPr="00B74538" w:rsidRDefault="00647183" w:rsidP="00647183">
      <w:pPr>
        <w:spacing w:line="240" w:lineRule="auto"/>
        <w:ind w:left="851" w:hanging="851"/>
        <w:rPr>
          <w:rFonts w:cs="Arial"/>
          <w:szCs w:val="20"/>
          <w:lang w:eastAsia="ar-SA"/>
        </w:rPr>
      </w:pPr>
      <w:r w:rsidRPr="00B74538">
        <w:rPr>
          <w:rFonts w:cs="Arial"/>
          <w:szCs w:val="20"/>
          <w:lang w:eastAsia="ar-SA"/>
        </w:rPr>
        <w:t xml:space="preserve">Predvidena količina ur za obdobje 48 mesecev </w:t>
      </w:r>
      <w:r w:rsidR="00941839" w:rsidRPr="00B74538">
        <w:rPr>
          <w:rFonts w:cs="Arial"/>
          <w:szCs w:val="20"/>
          <w:lang w:eastAsia="ar-SA"/>
        </w:rPr>
        <w:t xml:space="preserve">je </w:t>
      </w:r>
      <w:r w:rsidR="00A10076" w:rsidRPr="00B74538">
        <w:rPr>
          <w:rFonts w:cs="Arial"/>
          <w:szCs w:val="20"/>
          <w:lang w:eastAsia="ar-SA"/>
        </w:rPr>
        <w:t>103.872</w:t>
      </w:r>
      <w:r w:rsidR="003139A6" w:rsidRPr="00B74538">
        <w:rPr>
          <w:rFonts w:cs="Arial"/>
          <w:szCs w:val="20"/>
          <w:lang w:eastAsia="ar-SA"/>
        </w:rPr>
        <w:t xml:space="preserve">. </w:t>
      </w:r>
    </w:p>
    <w:p w14:paraId="1F8CD85E" w14:textId="77777777" w:rsidR="00C64BBF" w:rsidRPr="00B74538" w:rsidRDefault="00C64BBF" w:rsidP="00647183">
      <w:pPr>
        <w:spacing w:line="240" w:lineRule="auto"/>
        <w:ind w:left="851" w:hanging="851"/>
        <w:rPr>
          <w:rFonts w:cs="Arial"/>
          <w:szCs w:val="20"/>
          <w:lang w:eastAsia="ar-SA"/>
        </w:rPr>
      </w:pPr>
    </w:p>
    <w:p w14:paraId="0B15B9D2" w14:textId="271C491B" w:rsidR="00647183" w:rsidRPr="00B74538" w:rsidRDefault="00941839" w:rsidP="00C85960">
      <w:pPr>
        <w:spacing w:line="240" w:lineRule="auto"/>
        <w:ind w:left="851" w:hanging="851"/>
        <w:rPr>
          <w:rFonts w:cs="Arial"/>
          <w:szCs w:val="20"/>
          <w:lang w:eastAsia="ar-SA"/>
        </w:rPr>
      </w:pPr>
      <w:r w:rsidRPr="00B74538">
        <w:rPr>
          <w:rFonts w:cs="Arial"/>
          <w:szCs w:val="20"/>
          <w:lang w:eastAsia="ar-SA"/>
        </w:rPr>
        <w:t>Naročnik ocenjuje okvirno razmerje med faktorji: faktor 0,6:</w:t>
      </w:r>
      <w:r w:rsidR="00C64BBF" w:rsidRPr="00B74538">
        <w:rPr>
          <w:rFonts w:cs="Arial"/>
          <w:szCs w:val="20"/>
          <w:lang w:eastAsia="ar-SA"/>
        </w:rPr>
        <w:t xml:space="preserve"> </w:t>
      </w:r>
      <w:r w:rsidR="001A134D" w:rsidRPr="00B74538">
        <w:rPr>
          <w:rFonts w:cs="Arial"/>
          <w:szCs w:val="20"/>
          <w:lang w:eastAsia="ar-SA"/>
        </w:rPr>
        <w:t>8</w:t>
      </w:r>
      <w:r w:rsidRPr="00B74538">
        <w:rPr>
          <w:rFonts w:cs="Arial"/>
          <w:szCs w:val="20"/>
          <w:lang w:eastAsia="ar-SA"/>
        </w:rPr>
        <w:t xml:space="preserve"> %, faktor 0,8: </w:t>
      </w:r>
      <w:r w:rsidR="001A134D" w:rsidRPr="00B74538">
        <w:rPr>
          <w:rFonts w:cs="Arial"/>
          <w:szCs w:val="20"/>
          <w:lang w:eastAsia="ar-SA"/>
        </w:rPr>
        <w:t>89</w:t>
      </w:r>
      <w:r w:rsidRPr="00B74538">
        <w:rPr>
          <w:rFonts w:cs="Arial"/>
          <w:szCs w:val="20"/>
          <w:lang w:eastAsia="ar-SA"/>
        </w:rPr>
        <w:t xml:space="preserve"> %, faktor</w:t>
      </w:r>
      <w:r w:rsidR="00C64BBF" w:rsidRPr="00B74538">
        <w:rPr>
          <w:rFonts w:cs="Arial"/>
          <w:szCs w:val="20"/>
          <w:lang w:eastAsia="ar-SA"/>
        </w:rPr>
        <w:t xml:space="preserve"> 1,2: </w:t>
      </w:r>
      <w:r w:rsidR="001A134D" w:rsidRPr="00B74538">
        <w:rPr>
          <w:rFonts w:cs="Arial"/>
          <w:szCs w:val="20"/>
          <w:lang w:eastAsia="ar-SA"/>
        </w:rPr>
        <w:t>3</w:t>
      </w:r>
      <w:r w:rsidRPr="00B74538">
        <w:rPr>
          <w:rFonts w:cs="Arial"/>
          <w:szCs w:val="20"/>
          <w:lang w:eastAsia="ar-SA"/>
        </w:rPr>
        <w:t xml:space="preserve"> %</w:t>
      </w:r>
      <w:r w:rsidR="00C64BBF" w:rsidRPr="00B74538">
        <w:rPr>
          <w:rFonts w:cs="Arial"/>
          <w:szCs w:val="20"/>
          <w:lang w:eastAsia="ar-SA"/>
        </w:rPr>
        <w:t xml:space="preserve">. </w:t>
      </w:r>
    </w:p>
    <w:p w14:paraId="281D0712" w14:textId="5A414606" w:rsidR="005312FE" w:rsidRPr="00B74538"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151724629"/>
      <w:r w:rsidRPr="00B74538">
        <w:rPr>
          <w:rFonts w:cs="Arial"/>
          <w:caps w:val="0"/>
          <w:szCs w:val="20"/>
          <w:lang w:eastAsia="ar-SA"/>
        </w:rPr>
        <w:t>NAČIN ODDAJE JAVNEGA NAROČILA</w:t>
      </w:r>
      <w:bookmarkEnd w:id="7"/>
      <w:bookmarkEnd w:id="8"/>
      <w:bookmarkEnd w:id="11"/>
    </w:p>
    <w:p w14:paraId="7CA5180D" w14:textId="075FB9AF" w:rsidR="00002C48" w:rsidRPr="00B74538" w:rsidRDefault="00002C48" w:rsidP="00555417">
      <w:pPr>
        <w:spacing w:line="240" w:lineRule="auto"/>
        <w:rPr>
          <w:rFonts w:cs="Arial"/>
          <w:szCs w:val="20"/>
        </w:rPr>
      </w:pPr>
      <w:r w:rsidRPr="00B74538">
        <w:rPr>
          <w:rFonts w:cs="Arial"/>
          <w:szCs w:val="20"/>
        </w:rPr>
        <w:t>Za oddajo predmetnega naročila se v skladu s 40. členom ZJN-3 izvede odprti postopek.</w:t>
      </w:r>
    </w:p>
    <w:p w14:paraId="61509078" w14:textId="315602F4" w:rsidR="002E65D7" w:rsidRPr="00B74538" w:rsidRDefault="002E65D7" w:rsidP="00555417">
      <w:pPr>
        <w:spacing w:line="240" w:lineRule="auto"/>
        <w:rPr>
          <w:rFonts w:cs="Arial"/>
          <w:szCs w:val="20"/>
        </w:rPr>
      </w:pPr>
    </w:p>
    <w:p w14:paraId="0ADBFF5A" w14:textId="1B9A1FA5" w:rsidR="00C85960" w:rsidRPr="00B74538" w:rsidRDefault="00C85960" w:rsidP="00555417">
      <w:pPr>
        <w:spacing w:line="240" w:lineRule="auto"/>
        <w:rPr>
          <w:szCs w:val="20"/>
        </w:rPr>
      </w:pPr>
      <w:r w:rsidRPr="00B74538">
        <w:rPr>
          <w:szCs w:val="20"/>
        </w:rPr>
        <w:t>Naročnik bo v skladu s 50. členom ZJN-3 predmetno javno naročilo oddal z uporabo elektronske dražbe, preko informacijskega sistema e-JN</w:t>
      </w:r>
      <w:r w:rsidR="00F07458" w:rsidRPr="00B74538">
        <w:rPr>
          <w:szCs w:val="20"/>
        </w:rPr>
        <w:t xml:space="preserve"> (v nadaljevanju: sistem e-JN)</w:t>
      </w:r>
      <w:r w:rsidRPr="00B74538">
        <w:rPr>
          <w:szCs w:val="20"/>
        </w:rPr>
        <w:t xml:space="preserve">. </w:t>
      </w:r>
    </w:p>
    <w:p w14:paraId="4BBC1E1C" w14:textId="77777777" w:rsidR="00C85960" w:rsidRPr="00B74538" w:rsidRDefault="00C85960" w:rsidP="00555417">
      <w:pPr>
        <w:spacing w:line="240" w:lineRule="auto"/>
        <w:rPr>
          <w:rFonts w:cs="Arial"/>
          <w:szCs w:val="20"/>
        </w:rPr>
      </w:pPr>
    </w:p>
    <w:p w14:paraId="383AB156" w14:textId="1F9014EF" w:rsidR="00C22469" w:rsidRPr="00B74538" w:rsidRDefault="00E76F5E" w:rsidP="00555417">
      <w:pPr>
        <w:spacing w:line="240" w:lineRule="auto"/>
        <w:rPr>
          <w:rFonts w:cs="Arial"/>
          <w:szCs w:val="20"/>
        </w:rPr>
      </w:pPr>
      <w:r w:rsidRPr="00B74538">
        <w:rPr>
          <w:szCs w:val="20"/>
        </w:rPr>
        <w:t xml:space="preserve">Naročnik bo na podlagi v dokumentaciji navedenih zahtev in meril izmed ponudnikov, ki bodo oddali </w:t>
      </w:r>
      <w:r w:rsidRPr="00B74538">
        <w:rPr>
          <w:rFonts w:cs="Arial"/>
          <w:szCs w:val="20"/>
        </w:rPr>
        <w:t>dopustno ponudbo, izbral najugodnejšega ponudnika</w:t>
      </w:r>
      <w:r w:rsidR="00B40FC3" w:rsidRPr="00B74538">
        <w:rPr>
          <w:rFonts w:cs="Arial"/>
          <w:szCs w:val="20"/>
        </w:rPr>
        <w:t>, s katerim bodo posamezni naročniki sklenili pogodbe.</w:t>
      </w:r>
      <w:r w:rsidR="00672FCC" w:rsidRPr="00B74538">
        <w:rPr>
          <w:rFonts w:cs="Arial"/>
          <w:szCs w:val="20"/>
        </w:rPr>
        <w:t xml:space="preserve"> </w:t>
      </w:r>
    </w:p>
    <w:p w14:paraId="7761055F" w14:textId="047208E8" w:rsidR="009144CA" w:rsidRPr="00B74538" w:rsidRDefault="009144CA" w:rsidP="00D005F8">
      <w:pPr>
        <w:spacing w:line="240" w:lineRule="auto"/>
        <w:rPr>
          <w:rFonts w:cs="Arial"/>
          <w:szCs w:val="20"/>
        </w:rPr>
      </w:pPr>
    </w:p>
    <w:p w14:paraId="25CC5EDC" w14:textId="3BA0996F" w:rsidR="009144CA" w:rsidRPr="00B74538" w:rsidRDefault="009144CA" w:rsidP="00D005F8">
      <w:pPr>
        <w:spacing w:line="240" w:lineRule="auto"/>
        <w:rPr>
          <w:rFonts w:cs="Arial"/>
          <w:szCs w:val="20"/>
        </w:rPr>
      </w:pPr>
      <w:r w:rsidRPr="00B74538">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2" w:name="_Toc336851732"/>
      <w:bookmarkStart w:id="13" w:name="_Toc336851780"/>
      <w:bookmarkStart w:id="14" w:name="_Toc151724630"/>
      <w:bookmarkEnd w:id="10"/>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2"/>
      <w:bookmarkEnd w:id="13"/>
      <w:bookmarkEnd w:id="14"/>
    </w:p>
    <w:p w14:paraId="4151343E" w14:textId="3DD9B9F6" w:rsidR="00D92088" w:rsidRPr="00B74538" w:rsidRDefault="00D92088" w:rsidP="00C12236">
      <w:pPr>
        <w:spacing w:line="240" w:lineRule="auto"/>
      </w:pPr>
      <w:bookmarkStart w:id="15" w:name="_Toc336851733"/>
      <w:bookmarkStart w:id="16"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8"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9"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1"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77777777"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7" w:name="_Toc151724631"/>
      <w:bookmarkEnd w:id="15"/>
      <w:bookmarkEnd w:id="16"/>
      <w:r w:rsidRPr="00B74538">
        <w:rPr>
          <w:caps w:val="0"/>
        </w:rPr>
        <w:t>INFORMACIJE V ZVEZI Z ODPIRANJEM PONUDB</w:t>
      </w:r>
      <w:bookmarkEnd w:id="17"/>
    </w:p>
    <w:p w14:paraId="5D7BC65A" w14:textId="2A829D4C" w:rsidR="00C12236" w:rsidRPr="00B74538" w:rsidRDefault="00C12236" w:rsidP="00C12236">
      <w:pPr>
        <w:spacing w:line="240" w:lineRule="auto"/>
      </w:pPr>
      <w:bookmarkStart w:id="18" w:name="_Toc336851734"/>
      <w:bookmarkStart w:id="19" w:name="_Toc336851782"/>
      <w:r w:rsidRPr="00B74538">
        <w:rPr>
          <w:rFonts w:cs="Arial"/>
          <w:szCs w:val="20"/>
        </w:rPr>
        <w:t xml:space="preserve">Odpiranje ponudb bo potekalo samodejno v sistemu e-JN </w:t>
      </w:r>
      <w:r w:rsidRPr="00B74538">
        <w:t xml:space="preserve">na spletnem naslovu </w:t>
      </w:r>
      <w:hyperlink r:id="rId12"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744A1941"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3139A6" w:rsidRPr="00B74538">
        <w:t>P</w:t>
      </w:r>
      <w:r w:rsidRPr="00B74538">
        <w:t xml:space="preserve">onudbena vrednost«, v delu »Predračun«. </w:t>
      </w:r>
    </w:p>
    <w:p w14:paraId="1FF38BF2" w14:textId="77777777" w:rsidR="00C12236" w:rsidRPr="00B74538" w:rsidRDefault="00C12236" w:rsidP="00C12236">
      <w:pPr>
        <w:spacing w:line="240" w:lineRule="auto"/>
      </w:pPr>
    </w:p>
    <w:p w14:paraId="160C38FB" w14:textId="591F748B" w:rsidR="00AC2F4E" w:rsidRPr="00B74538" w:rsidRDefault="00C12236" w:rsidP="00C12236">
      <w:pPr>
        <w:spacing w:line="240" w:lineRule="auto"/>
      </w:pPr>
      <w:r w:rsidRPr="00B74538">
        <w:t xml:space="preserve">Ponudnikom, ki bodo oddali ponudbe, bo zapisnik o odpiranju ponudb na voljo v sistemu e-JN </w:t>
      </w:r>
      <w:r w:rsidR="003139A6" w:rsidRPr="00B74538">
        <w:t>v razdelku »Seznam prejetih ponudb«.</w:t>
      </w:r>
    </w:p>
    <w:p w14:paraId="4962845E" w14:textId="4B51DEB0" w:rsidR="00555417" w:rsidRPr="00B74538" w:rsidRDefault="00555417" w:rsidP="007466A1">
      <w:pPr>
        <w:pStyle w:val="Naslov1"/>
        <w:numPr>
          <w:ilvl w:val="0"/>
          <w:numId w:val="2"/>
        </w:numPr>
        <w:tabs>
          <w:tab w:val="num" w:pos="0"/>
        </w:tabs>
        <w:suppressAutoHyphens/>
        <w:spacing w:before="280" w:beforeAutospacing="0" w:after="280" w:afterAutospacing="0" w:line="240" w:lineRule="auto"/>
      </w:pPr>
      <w:bookmarkStart w:id="20" w:name="_Toc151724632"/>
      <w:r w:rsidRPr="00B74538">
        <w:t>INFORMACIJE V ZVEZI S POSTOPKOM ELEKTRONSKE DRAŽBE</w:t>
      </w:r>
      <w:bookmarkEnd w:id="20"/>
    </w:p>
    <w:p w14:paraId="5A59AAD2" w14:textId="77777777" w:rsidR="00555417" w:rsidRPr="00B74538" w:rsidRDefault="00555417" w:rsidP="00555417">
      <w:pPr>
        <w:spacing w:line="240" w:lineRule="auto"/>
      </w:pPr>
      <w:r w:rsidRPr="00B74538">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3CFB17CD" w14:textId="77777777" w:rsidR="00555417" w:rsidRPr="00B74538" w:rsidRDefault="00555417" w:rsidP="00555417">
      <w:pPr>
        <w:spacing w:line="240" w:lineRule="auto"/>
      </w:pPr>
    </w:p>
    <w:p w14:paraId="07CCE154" w14:textId="77777777" w:rsidR="00555417" w:rsidRPr="00B74538" w:rsidRDefault="00555417" w:rsidP="00555417">
      <w:pPr>
        <w:spacing w:line="240" w:lineRule="auto"/>
      </w:pPr>
      <w:r w:rsidRPr="00B74538">
        <w:t>V povabilu k sodelovanju v elektronski dražbi bosta navedena datum in čas začetka elektronske dražbe.</w:t>
      </w:r>
    </w:p>
    <w:p w14:paraId="59ECFC6D" w14:textId="271EB956" w:rsidR="00555417" w:rsidRPr="00B74538" w:rsidRDefault="00555417" w:rsidP="00555417">
      <w:pPr>
        <w:spacing w:line="240" w:lineRule="auto"/>
      </w:pPr>
      <w:r w:rsidRPr="00B74538">
        <w:t>Ponudniki bodo povabilo prejeli predvidoma v roku 10 dni po poteku roka za odpiranje ponudb, najkasneje pa 2 delovna dneva pred pričetkom elektronske dražbe.</w:t>
      </w:r>
    </w:p>
    <w:p w14:paraId="739CC22D" w14:textId="77777777" w:rsidR="00555417" w:rsidRPr="00B74538" w:rsidRDefault="00555417" w:rsidP="00555417">
      <w:pPr>
        <w:spacing w:line="240" w:lineRule="auto"/>
      </w:pPr>
    </w:p>
    <w:p w14:paraId="5FD23DB8" w14:textId="77777777" w:rsidR="00555417" w:rsidRPr="00B74538" w:rsidRDefault="00555417" w:rsidP="00555417">
      <w:pPr>
        <w:autoSpaceDE w:val="0"/>
        <w:autoSpaceDN w:val="0"/>
        <w:adjustRightInd w:val="0"/>
        <w:spacing w:line="240" w:lineRule="auto"/>
      </w:pPr>
      <w:r w:rsidRPr="00B74538">
        <w:t>Če bo predložena skupna ponudba, bo povabilo iz sistema e-JN posredovano ponudniku, ki bo oddal</w:t>
      </w:r>
    </w:p>
    <w:p w14:paraId="1F96A1F9" w14:textId="77777777" w:rsidR="00555417" w:rsidRPr="00B74538" w:rsidRDefault="00555417" w:rsidP="00555417">
      <w:pPr>
        <w:autoSpaceDE w:val="0"/>
        <w:autoSpaceDN w:val="0"/>
        <w:adjustRightInd w:val="0"/>
        <w:spacing w:line="240" w:lineRule="auto"/>
      </w:pPr>
      <w:r w:rsidRPr="00B74538">
        <w:t>ponudbo v sistemu e-JN.</w:t>
      </w:r>
    </w:p>
    <w:p w14:paraId="70D09709" w14:textId="77777777" w:rsidR="00555417" w:rsidRPr="00B74538" w:rsidRDefault="00555417" w:rsidP="00555417">
      <w:pPr>
        <w:autoSpaceDE w:val="0"/>
        <w:autoSpaceDN w:val="0"/>
        <w:adjustRightInd w:val="0"/>
        <w:spacing w:line="240" w:lineRule="auto"/>
      </w:pPr>
    </w:p>
    <w:p w14:paraId="492F4159" w14:textId="0A263067" w:rsidR="00555417" w:rsidRPr="00B74538" w:rsidRDefault="00555417" w:rsidP="00555417">
      <w:pPr>
        <w:spacing w:line="240" w:lineRule="auto"/>
      </w:pPr>
      <w:r w:rsidRPr="00B74538">
        <w:t xml:space="preserve">Ponudniki morajo slediti dokumentu Navodila za uporabo </w:t>
      </w:r>
      <w:r w:rsidR="00014746" w:rsidRPr="00B74538">
        <w:t xml:space="preserve">informacijskega sistema </w:t>
      </w:r>
      <w:r w:rsidRPr="00B74538">
        <w:t>e-JN</w:t>
      </w:r>
      <w:r w:rsidR="00014746" w:rsidRPr="00B74538">
        <w:t>: PONUDNIKI</w:t>
      </w:r>
      <w:r w:rsidRPr="00B74538">
        <w:t>, točka 7.2. (Sodelovanje na e-Dražbi), kako poteka sodelovanje v e-Dražbi v sistemu e-JN, ki so del te dokumentacije in so objavljena</w:t>
      </w:r>
      <w:r w:rsidR="00014746" w:rsidRPr="00B74538">
        <w:t xml:space="preserve"> </w:t>
      </w:r>
      <w:r w:rsidRPr="00B74538">
        <w:t xml:space="preserve">na spletnem naslovu </w:t>
      </w:r>
      <w:hyperlink r:id="rId13" w:history="1">
        <w:r w:rsidRPr="00B74538">
          <w:rPr>
            <w:rFonts w:cs="Arial"/>
            <w:color w:val="0000FF"/>
            <w:szCs w:val="20"/>
            <w:u w:val="single"/>
            <w:lang w:eastAsia="sl-SI"/>
          </w:rPr>
          <w:t>https://ejn.gov.si</w:t>
        </w:r>
      </w:hyperlink>
      <w:r w:rsidRPr="00B74538">
        <w:t xml:space="preserve">. </w:t>
      </w:r>
    </w:p>
    <w:p w14:paraId="34EAC3F5" w14:textId="77777777" w:rsidR="00555417" w:rsidRPr="00B74538" w:rsidRDefault="00555417" w:rsidP="00C64BBF">
      <w:pPr>
        <w:autoSpaceDE w:val="0"/>
        <w:autoSpaceDN w:val="0"/>
        <w:adjustRightInd w:val="0"/>
        <w:spacing w:line="240" w:lineRule="auto"/>
        <w:jc w:val="right"/>
      </w:pPr>
    </w:p>
    <w:p w14:paraId="37FE6058" w14:textId="4C1CEC89" w:rsidR="00555417" w:rsidRPr="00B74538" w:rsidRDefault="00555417" w:rsidP="00555417">
      <w:pPr>
        <w:autoSpaceDE w:val="0"/>
        <w:autoSpaceDN w:val="0"/>
        <w:adjustRightInd w:val="0"/>
        <w:spacing w:line="240" w:lineRule="auto"/>
      </w:pPr>
      <w:r w:rsidRPr="00B74538">
        <w:t>Uporabljena bo elektronska obratna dražba. Elektronska obratna dražba bo potekala 60 minut. V primeru, da bo zadnjo ceno ponudnik oddal v zadnjih 2 minutah pred iztekom roka, se dražba podaljša za 2 minuti. Dražba se podaljša za 2 minuti tudi v primeru, da bo v podaljšanem roku katerikoli ponudnik pred iztekom roka oddal novo ponudbo, v nasprotnem primeru pa se elektronska obratna dražba zaključi.</w:t>
      </w:r>
    </w:p>
    <w:p w14:paraId="34C2EDDB" w14:textId="77777777" w:rsidR="00555417" w:rsidRPr="00B74538" w:rsidRDefault="00555417" w:rsidP="00555417">
      <w:pPr>
        <w:autoSpaceDE w:val="0"/>
        <w:autoSpaceDN w:val="0"/>
        <w:adjustRightInd w:val="0"/>
        <w:spacing w:line="240" w:lineRule="auto"/>
      </w:pPr>
    </w:p>
    <w:p w14:paraId="352BB4E3" w14:textId="243782D3" w:rsidR="00555417" w:rsidRPr="00B74538" w:rsidRDefault="00555417" w:rsidP="00555417">
      <w:pPr>
        <w:autoSpaceDE w:val="0"/>
        <w:autoSpaceDN w:val="0"/>
        <w:adjustRightInd w:val="0"/>
        <w:spacing w:line="240" w:lineRule="auto"/>
      </w:pPr>
      <w:r w:rsidRPr="00B74538">
        <w:t>Najmanjši korak zniževanja cene ni</w:t>
      </w:r>
      <w:r w:rsidR="00257E1E" w:rsidRPr="00B74538">
        <w:t xml:space="preserve"> </w:t>
      </w:r>
      <w:r w:rsidRPr="00B74538">
        <w:t>določen.</w:t>
      </w:r>
    </w:p>
    <w:p w14:paraId="68C7497F" w14:textId="63C27FFD" w:rsidR="00555417" w:rsidRPr="00B74538" w:rsidRDefault="00555417" w:rsidP="00555417">
      <w:pPr>
        <w:autoSpaceDE w:val="0"/>
        <w:autoSpaceDN w:val="0"/>
        <w:adjustRightInd w:val="0"/>
        <w:spacing w:line="240" w:lineRule="auto"/>
      </w:pPr>
    </w:p>
    <w:p w14:paraId="05DAA245" w14:textId="77777777" w:rsidR="00014746" w:rsidRPr="00B74538" w:rsidRDefault="00014746" w:rsidP="00014746">
      <w:pPr>
        <w:autoSpaceDE w:val="0"/>
        <w:autoSpaceDN w:val="0"/>
        <w:adjustRightInd w:val="0"/>
        <w:spacing w:line="240" w:lineRule="auto"/>
      </w:pPr>
      <w:r w:rsidRPr="00B74538">
        <w:t>Med potekom elektronske dražbe bodo ponudnikom na voljo informacije o cenah ostalih ponudnikov,</w:t>
      </w:r>
    </w:p>
    <w:p w14:paraId="2F8FEEE2" w14:textId="77777777" w:rsidR="00014746" w:rsidRPr="00B74538" w:rsidRDefault="00014746" w:rsidP="00014746">
      <w:pPr>
        <w:autoSpaceDE w:val="0"/>
        <w:autoSpaceDN w:val="0"/>
        <w:adjustRightInd w:val="0"/>
        <w:spacing w:line="240" w:lineRule="auto"/>
      </w:pPr>
      <w:r w:rsidRPr="00B74538">
        <w:t>ne pa tudi o nazivih ponudnikov.</w:t>
      </w:r>
    </w:p>
    <w:p w14:paraId="37B4E879" w14:textId="77777777" w:rsidR="00014746" w:rsidRPr="00B74538" w:rsidRDefault="00014746" w:rsidP="00555417">
      <w:pPr>
        <w:autoSpaceDE w:val="0"/>
        <w:autoSpaceDN w:val="0"/>
        <w:adjustRightInd w:val="0"/>
        <w:spacing w:line="240" w:lineRule="auto"/>
      </w:pPr>
    </w:p>
    <w:p w14:paraId="0ED4E79F" w14:textId="690AD239" w:rsidR="00555417" w:rsidRPr="00B74538" w:rsidRDefault="00555417" w:rsidP="00555417">
      <w:pPr>
        <w:autoSpaceDE w:val="0"/>
        <w:autoSpaceDN w:val="0"/>
        <w:adjustRightInd w:val="0"/>
        <w:spacing w:line="240" w:lineRule="auto"/>
      </w:pPr>
      <w:r w:rsidRPr="00B74538">
        <w:t>V primeru le ene oddane ponudbe ali le ene oddane ponudbe, ki bo izpolnjevala vse pogoje in zahteve iz dokumentacije v zvezi z oddajo javnega naročila za povabilo k elektronski dražbi, se elektronska dražba ne bo izvršila.</w:t>
      </w:r>
    </w:p>
    <w:p w14:paraId="5D01627C" w14:textId="6D9A0945"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21" w:name="_Toc151724633"/>
      <w:r w:rsidRPr="00B74538">
        <w:t>PRAVNA PODLAGA</w:t>
      </w:r>
      <w:bookmarkEnd w:id="18"/>
      <w:bookmarkEnd w:id="19"/>
      <w:bookmarkEnd w:id="21"/>
    </w:p>
    <w:p w14:paraId="23CE1AA6" w14:textId="377F5F5C" w:rsidR="00672FCC" w:rsidRPr="00B74538" w:rsidRDefault="00430AAC" w:rsidP="00CC3555">
      <w:pPr>
        <w:spacing w:line="240" w:lineRule="auto"/>
        <w:rPr>
          <w:rFonts w:cs="Arial"/>
          <w:szCs w:val="20"/>
        </w:rPr>
      </w:pPr>
      <w:r w:rsidRPr="00B74538">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27327EC" w:rsidR="00400A3C" w:rsidRPr="00B74538" w:rsidRDefault="00C91BF6" w:rsidP="007F17DD">
      <w:pPr>
        <w:pStyle w:val="Naslov1"/>
        <w:numPr>
          <w:ilvl w:val="0"/>
          <w:numId w:val="2"/>
        </w:numPr>
        <w:tabs>
          <w:tab w:val="num" w:pos="0"/>
        </w:tabs>
        <w:suppressAutoHyphens/>
        <w:spacing w:before="280" w:beforeAutospacing="0" w:after="280" w:afterAutospacing="0" w:line="240" w:lineRule="auto"/>
      </w:pPr>
      <w:bookmarkStart w:id="22" w:name="_Toc336851735"/>
      <w:bookmarkStart w:id="23" w:name="_Toc336851783"/>
      <w:bookmarkStart w:id="24" w:name="_Toc151724634"/>
      <w:r w:rsidRPr="00B74538">
        <w:t xml:space="preserve">TEMELJNA PRAVILA </w:t>
      </w:r>
      <w:bookmarkEnd w:id="22"/>
      <w:bookmarkEnd w:id="23"/>
      <w:r w:rsidR="00911FF7" w:rsidRPr="00B74538">
        <w:t>ZA DOSTOP, OBVESTILA IN POJASNILA V ZVEZI Z DOKUMENTACIJO</w:t>
      </w:r>
      <w:bookmarkEnd w:id="24"/>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151724635"/>
      <w:bookmarkStart w:id="28" w:name="_Hlk69731153"/>
      <w:r w:rsidRPr="00B74538">
        <w:rPr>
          <w:rFonts w:cs="Arial"/>
          <w:smallCaps w:val="0"/>
          <w:szCs w:val="20"/>
          <w:lang w:eastAsia="ar-SA"/>
        </w:rPr>
        <w:t>Dostop do dokumentacije</w:t>
      </w:r>
      <w:bookmarkEnd w:id="25"/>
      <w:bookmarkEnd w:id="26"/>
      <w:bookmarkEnd w:id="27"/>
      <w:r w:rsidR="00EA0A28" w:rsidRPr="00B74538">
        <w:rPr>
          <w:rFonts w:cs="Arial"/>
          <w:smallCaps w:val="0"/>
          <w:szCs w:val="20"/>
          <w:lang w:eastAsia="ar-SA"/>
        </w:rPr>
        <w:t xml:space="preserve"> </w:t>
      </w:r>
    </w:p>
    <w:p w14:paraId="18DDF6D1" w14:textId="3AE9931A" w:rsidR="004A4966" w:rsidRPr="00B74538" w:rsidRDefault="00F747E3" w:rsidP="00F747E3">
      <w:pPr>
        <w:spacing w:line="240" w:lineRule="auto"/>
        <w:rPr>
          <w:rFonts w:cs="Arial"/>
          <w:szCs w:val="20"/>
        </w:rPr>
      </w:pPr>
      <w:bookmarkStart w:id="29" w:name="_Toc336851737"/>
      <w:bookmarkStart w:id="30" w:name="_Toc336851785"/>
      <w:bookmarkEnd w:id="28"/>
      <w:r w:rsidRPr="00B74538">
        <w:rPr>
          <w:rFonts w:cs="Arial"/>
          <w:szCs w:val="20"/>
        </w:rPr>
        <w:t>Dokumentacija v zvezi z oddajo javnega naročila je objavljena v okviru objave tega naročila na portalu javnih naročil.</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151724636"/>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29"/>
      <w:bookmarkEnd w:id="30"/>
      <w:bookmarkEnd w:id="31"/>
    </w:p>
    <w:p w14:paraId="3EA9C80F" w14:textId="77777777" w:rsidR="00D11DAD" w:rsidRPr="00B74538" w:rsidRDefault="00D11DAD" w:rsidP="007466A1">
      <w:pPr>
        <w:spacing w:line="240" w:lineRule="auto"/>
        <w:rPr>
          <w:rFonts w:cs="Arial"/>
          <w:szCs w:val="20"/>
        </w:rPr>
      </w:pPr>
      <w:bookmarkStart w:id="32" w:name="_Toc336851738"/>
      <w:bookmarkStart w:id="33"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291106FF" w14:textId="77777777" w:rsidR="00D11DAD" w:rsidRPr="00B74538" w:rsidRDefault="00D11DAD" w:rsidP="007466A1">
      <w:pPr>
        <w:spacing w:line="240" w:lineRule="auto"/>
        <w:rPr>
          <w:rFonts w:cs="Arial"/>
          <w:szCs w:val="20"/>
        </w:rPr>
      </w:pPr>
    </w:p>
    <w:p w14:paraId="01008184" w14:textId="1C659964" w:rsidR="004A4966" w:rsidRPr="00B74538"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p>
    <w:p w14:paraId="5967B08B" w14:textId="3949DFB6" w:rsidR="00400A3C" w:rsidRPr="00B74538" w:rsidRDefault="005E12E5" w:rsidP="007466A1">
      <w:pPr>
        <w:pStyle w:val="Naslov1"/>
        <w:numPr>
          <w:ilvl w:val="0"/>
          <w:numId w:val="2"/>
        </w:numPr>
        <w:tabs>
          <w:tab w:val="num" w:pos="0"/>
        </w:tabs>
        <w:suppressAutoHyphens/>
        <w:spacing w:before="280" w:beforeAutospacing="0" w:after="280" w:afterAutospacing="0" w:line="240" w:lineRule="auto"/>
      </w:pPr>
      <w:bookmarkStart w:id="34" w:name="_Toc151724637"/>
      <w:r w:rsidRPr="00B74538">
        <w:rPr>
          <w:caps w:val="0"/>
        </w:rPr>
        <w:t xml:space="preserve">SESTAVA </w:t>
      </w:r>
      <w:r w:rsidRPr="00B74538">
        <w:rPr>
          <w:rFonts w:cs="Arial"/>
          <w:caps w:val="0"/>
          <w:szCs w:val="20"/>
          <w:lang w:eastAsia="ar-SA"/>
        </w:rPr>
        <w:t>DOKUMENTACIJE</w:t>
      </w:r>
      <w:bookmarkEnd w:id="32"/>
      <w:bookmarkEnd w:id="33"/>
      <w:bookmarkEnd w:id="34"/>
      <w:r w:rsidR="00EA0A28" w:rsidRPr="00B74538">
        <w:rPr>
          <w:rFonts w:cs="Arial"/>
          <w:caps w:val="0"/>
          <w:szCs w:val="20"/>
          <w:lang w:eastAsia="ar-SA"/>
        </w:rPr>
        <w:t xml:space="preserve"> </w:t>
      </w:r>
    </w:p>
    <w:p w14:paraId="79ECBAA8" w14:textId="77777777" w:rsidR="00400A3C" w:rsidRPr="00B74538" w:rsidRDefault="00D11DAD" w:rsidP="00C12236">
      <w:pPr>
        <w:spacing w:line="240" w:lineRule="auto"/>
      </w:pPr>
      <w:r w:rsidRPr="00B74538">
        <w:t>Dokumentacijo</w:t>
      </w:r>
      <w:r w:rsidR="009C26AB" w:rsidRPr="00B74538">
        <w:t xml:space="preserve"> v zvezi z oddajo javnega naročila</w:t>
      </w:r>
      <w:r w:rsidRPr="00B74538">
        <w:t xml:space="preserve"> sestavljajo:</w:t>
      </w:r>
    </w:p>
    <w:p w14:paraId="09C1AA08" w14:textId="3EF3EF35" w:rsidR="00E81C85" w:rsidRPr="00B74538" w:rsidRDefault="004C29AA" w:rsidP="00C12236">
      <w:pPr>
        <w:pStyle w:val="Odstavekseznama"/>
        <w:numPr>
          <w:ilvl w:val="0"/>
          <w:numId w:val="4"/>
        </w:numPr>
        <w:spacing w:line="240" w:lineRule="auto"/>
        <w:ind w:left="851"/>
      </w:pPr>
      <w:r w:rsidRPr="00B74538">
        <w:t>n</w:t>
      </w:r>
      <w:r w:rsidR="001C2DA3" w:rsidRPr="00B74538">
        <w:t>avodila</w:t>
      </w:r>
    </w:p>
    <w:p w14:paraId="48D31ECD" w14:textId="7975AAF4" w:rsidR="00407EFA" w:rsidRPr="00B74538" w:rsidRDefault="00564676" w:rsidP="007240D4">
      <w:pPr>
        <w:pStyle w:val="Odstavekseznama"/>
        <w:numPr>
          <w:ilvl w:val="0"/>
          <w:numId w:val="4"/>
        </w:numPr>
        <w:spacing w:line="240" w:lineRule="auto"/>
        <w:ind w:left="851" w:hanging="357"/>
        <w:rPr>
          <w:iCs/>
        </w:rPr>
      </w:pPr>
      <w:bookmarkStart w:id="35" w:name="_Hlk71022352"/>
      <w:r w:rsidRPr="00B74538">
        <w:rPr>
          <w:iCs/>
        </w:rPr>
        <w:t xml:space="preserve">tehnične </w:t>
      </w:r>
      <w:r w:rsidR="00407EFA" w:rsidRPr="00B74538">
        <w:rPr>
          <w:iCs/>
        </w:rPr>
        <w:t>specifikacije</w:t>
      </w:r>
    </w:p>
    <w:p w14:paraId="322C516C" w14:textId="58CF5295" w:rsidR="007240D4" w:rsidRPr="00B74538" w:rsidRDefault="007240D4" w:rsidP="007240D4">
      <w:pPr>
        <w:pStyle w:val="Odstavekseznama"/>
        <w:numPr>
          <w:ilvl w:val="0"/>
          <w:numId w:val="4"/>
        </w:numPr>
        <w:spacing w:line="240" w:lineRule="auto"/>
        <w:ind w:left="851" w:hanging="357"/>
        <w:rPr>
          <w:iCs/>
        </w:rPr>
      </w:pPr>
      <w:r w:rsidRPr="00B74538">
        <w:rPr>
          <w:iCs/>
        </w:rPr>
        <w:t xml:space="preserve">seznam posameznih </w:t>
      </w:r>
      <w:r w:rsidRPr="00B74538">
        <w:t>naročnikov</w:t>
      </w:r>
    </w:p>
    <w:p w14:paraId="774B3B21" w14:textId="137617E1" w:rsidR="00257E1E" w:rsidRPr="00B74538" w:rsidRDefault="004059C8" w:rsidP="007240D4">
      <w:pPr>
        <w:numPr>
          <w:ilvl w:val="0"/>
          <w:numId w:val="4"/>
        </w:numPr>
        <w:spacing w:line="240" w:lineRule="auto"/>
        <w:ind w:hanging="357"/>
        <w:rPr>
          <w:rFonts w:cs="Arial"/>
          <w:szCs w:val="20"/>
        </w:rPr>
      </w:pPr>
      <w:r>
        <w:rPr>
          <w:rFonts w:cs="Arial"/>
          <w:szCs w:val="20"/>
        </w:rPr>
        <w:t xml:space="preserve">priloga 1 tehničnih specifikacij </w:t>
      </w:r>
      <w:r>
        <w:rPr>
          <w:rFonts w:cs="Arial"/>
          <w:i/>
          <w:szCs w:val="20"/>
        </w:rPr>
        <w:t>Podatki o opremi</w:t>
      </w:r>
      <w:r w:rsidR="00257E1E" w:rsidRPr="00B74538">
        <w:rPr>
          <w:rFonts w:cs="Arial"/>
          <w:szCs w:val="20"/>
        </w:rPr>
        <w:t xml:space="preserve"> (datoteka .x</w:t>
      </w:r>
      <w:r w:rsidR="00045E41" w:rsidRPr="00B74538">
        <w:rPr>
          <w:rFonts w:cs="Arial"/>
          <w:szCs w:val="20"/>
        </w:rPr>
        <w:t>lsx</w:t>
      </w:r>
      <w:r w:rsidR="00257E1E" w:rsidRPr="00B74538">
        <w:rPr>
          <w:rFonts w:cs="Arial"/>
          <w:szCs w:val="20"/>
        </w:rPr>
        <w:t>)</w:t>
      </w:r>
    </w:p>
    <w:bookmarkEnd w:id="35"/>
    <w:p w14:paraId="2D742E64" w14:textId="45B2B842" w:rsidR="00830009" w:rsidRPr="00B74538" w:rsidRDefault="00E81C85" w:rsidP="007240D4">
      <w:pPr>
        <w:pStyle w:val="Odstavekseznama"/>
        <w:numPr>
          <w:ilvl w:val="0"/>
          <w:numId w:val="4"/>
        </w:numPr>
        <w:spacing w:line="240" w:lineRule="auto"/>
        <w:ind w:left="851" w:hanging="357"/>
      </w:pPr>
      <w:r w:rsidRPr="00B74538">
        <w:t>o</w:t>
      </w:r>
      <w:r w:rsidR="00830009" w:rsidRPr="00B74538">
        <w:t xml:space="preserve">brazec </w:t>
      </w:r>
      <w:r w:rsidR="00830009" w:rsidRPr="00B74538">
        <w:rPr>
          <w:i/>
        </w:rPr>
        <w:t>ESPD</w:t>
      </w:r>
      <w:r w:rsidR="00830009" w:rsidRPr="00B74538">
        <w:t xml:space="preserve"> za vse gospodarske subjekte v ponudbi (datoteka </w:t>
      </w:r>
      <w:r w:rsidR="002D01C6">
        <w:t>.</w:t>
      </w:r>
      <w:r w:rsidR="00830009" w:rsidRPr="00B74538">
        <w:t>xml)</w:t>
      </w:r>
    </w:p>
    <w:p w14:paraId="2F913329" w14:textId="2C3CBB86" w:rsidR="00EA0A28" w:rsidRPr="00B74538" w:rsidRDefault="00EA0A28" w:rsidP="007240D4">
      <w:pPr>
        <w:pStyle w:val="Odstavekseznama"/>
        <w:numPr>
          <w:ilvl w:val="0"/>
          <w:numId w:val="4"/>
        </w:numPr>
        <w:spacing w:line="240" w:lineRule="auto"/>
        <w:ind w:hanging="357"/>
        <w:rPr>
          <w:i/>
        </w:rPr>
      </w:pPr>
      <w:r w:rsidRPr="00B74538">
        <w:t>obrazec</w:t>
      </w:r>
      <w:r w:rsidRPr="00B74538">
        <w:rPr>
          <w:i/>
        </w:rPr>
        <w:t xml:space="preserve"> Soglasje podizvajalca</w:t>
      </w:r>
    </w:p>
    <w:p w14:paraId="30F2D38E" w14:textId="4556D2BE" w:rsidR="0046693A" w:rsidRPr="00B74538" w:rsidRDefault="0046693A" w:rsidP="00EA0A28">
      <w:pPr>
        <w:pStyle w:val="Odstavekseznama"/>
        <w:numPr>
          <w:ilvl w:val="0"/>
          <w:numId w:val="4"/>
        </w:numPr>
        <w:spacing w:line="240" w:lineRule="auto"/>
        <w:rPr>
          <w:i/>
        </w:rPr>
      </w:pPr>
      <w:r w:rsidRPr="003F7F37">
        <w:rPr>
          <w:iCs/>
        </w:rPr>
        <w:t>obrazec</w:t>
      </w:r>
      <w:r w:rsidRPr="00B74538">
        <w:rPr>
          <w:i/>
        </w:rPr>
        <w:t xml:space="preserve"> </w:t>
      </w:r>
      <w:r w:rsidR="003F7F37">
        <w:rPr>
          <w:i/>
        </w:rPr>
        <w:t>Izjava principala/proizvajalca</w:t>
      </w:r>
    </w:p>
    <w:p w14:paraId="2C8C43F8" w14:textId="77777777" w:rsidR="002E5CBD" w:rsidRPr="00B74538" w:rsidRDefault="002E5CBD" w:rsidP="00D87431">
      <w:pPr>
        <w:numPr>
          <w:ilvl w:val="0"/>
          <w:numId w:val="4"/>
        </w:numPr>
        <w:spacing w:line="240" w:lineRule="auto"/>
        <w:rPr>
          <w:rFonts w:cs="Arial"/>
          <w:szCs w:val="20"/>
        </w:rPr>
      </w:pPr>
      <w:r w:rsidRPr="00B74538">
        <w:rPr>
          <w:rFonts w:cs="Arial"/>
          <w:szCs w:val="20"/>
        </w:rPr>
        <w:t>vzorec finančnega zavarovanja za dobro izvedbo pogodbenih obveznosti</w:t>
      </w:r>
    </w:p>
    <w:p w14:paraId="10FC77A2" w14:textId="3BF6DA7D" w:rsidR="00564676" w:rsidRPr="00B74538" w:rsidRDefault="00D053ED" w:rsidP="00D87431">
      <w:pPr>
        <w:pStyle w:val="Odstavekseznama"/>
        <w:numPr>
          <w:ilvl w:val="0"/>
          <w:numId w:val="4"/>
        </w:numPr>
        <w:spacing w:line="240" w:lineRule="auto"/>
        <w:rPr>
          <w:rFonts w:cs="Arial"/>
          <w:szCs w:val="20"/>
        </w:rPr>
      </w:pPr>
      <w:r w:rsidRPr="00B74538">
        <w:rPr>
          <w:rFonts w:cs="Arial"/>
          <w:szCs w:val="20"/>
        </w:rPr>
        <w:t xml:space="preserve">osnutek </w:t>
      </w:r>
      <w:r w:rsidR="007F17DD" w:rsidRPr="00B74538">
        <w:rPr>
          <w:rFonts w:cs="Arial"/>
          <w:szCs w:val="20"/>
        </w:rPr>
        <w:t>pogodbe</w:t>
      </w:r>
    </w:p>
    <w:p w14:paraId="0A1A0E00" w14:textId="19172624" w:rsidR="00564676" w:rsidRPr="00B74538" w:rsidRDefault="00564676" w:rsidP="00D87431">
      <w:pPr>
        <w:pStyle w:val="Odstavekseznama"/>
        <w:numPr>
          <w:ilvl w:val="0"/>
          <w:numId w:val="4"/>
        </w:numPr>
        <w:spacing w:line="240" w:lineRule="auto"/>
        <w:rPr>
          <w:rFonts w:cs="Arial"/>
          <w:szCs w:val="20"/>
        </w:rPr>
      </w:pPr>
      <w:r w:rsidRPr="00B74538">
        <w:rPr>
          <w:rFonts w:cs="Arial"/>
          <w:szCs w:val="20"/>
        </w:rPr>
        <w:t>vzorec</w:t>
      </w:r>
      <w:r w:rsidR="00714275" w:rsidRPr="00B74538">
        <w:rPr>
          <w:rFonts w:cs="Arial"/>
          <w:szCs w:val="20"/>
        </w:rPr>
        <w:t xml:space="preserve"> obrazca </w:t>
      </w:r>
      <w:r w:rsidRPr="00B74538">
        <w:rPr>
          <w:rFonts w:cs="Arial"/>
          <w:i/>
          <w:iCs/>
          <w:szCs w:val="20"/>
        </w:rPr>
        <w:t>Izjav</w:t>
      </w:r>
      <w:r w:rsidR="00714275" w:rsidRPr="00B74538">
        <w:rPr>
          <w:rFonts w:cs="Arial"/>
          <w:i/>
          <w:iCs/>
          <w:szCs w:val="20"/>
        </w:rPr>
        <w:t>a</w:t>
      </w:r>
      <w:r w:rsidRPr="00B74538">
        <w:rPr>
          <w:rFonts w:cs="Arial"/>
          <w:i/>
          <w:iCs/>
          <w:szCs w:val="20"/>
        </w:rPr>
        <w:t xml:space="preserve"> o dolžnosti varovanja podatkov</w:t>
      </w:r>
    </w:p>
    <w:p w14:paraId="1875F3BD" w14:textId="7A6D0737" w:rsidR="00053C40" w:rsidRPr="00B74538" w:rsidRDefault="00C12236" w:rsidP="00D87431">
      <w:pPr>
        <w:pStyle w:val="Odstavekseznama"/>
        <w:numPr>
          <w:ilvl w:val="0"/>
          <w:numId w:val="4"/>
        </w:numPr>
        <w:spacing w:line="240" w:lineRule="auto"/>
      </w:pPr>
      <w:r w:rsidRPr="00B74538">
        <w:t xml:space="preserve">Navodila za uporabo informacijskega sistema e-JN: PONUDNIKI, objavljena na spletnem naslovu </w:t>
      </w:r>
      <w:hyperlink r:id="rId14" w:history="1">
        <w:r w:rsidRPr="00B74538">
          <w:rPr>
            <w:rStyle w:val="Hiperpovezava"/>
          </w:rPr>
          <w:t>https://ejn.gov.si</w:t>
        </w:r>
      </w:hyperlink>
      <w:r w:rsidRPr="00B74538">
        <w:t xml:space="preserve">. </w:t>
      </w:r>
    </w:p>
    <w:p w14:paraId="5949278A" w14:textId="3AD3AA99" w:rsidR="005B48AD" w:rsidRPr="00B74538" w:rsidRDefault="00387DEF" w:rsidP="00053C40">
      <w:pPr>
        <w:pStyle w:val="Naslov1"/>
        <w:numPr>
          <w:ilvl w:val="0"/>
          <w:numId w:val="2"/>
        </w:numPr>
        <w:tabs>
          <w:tab w:val="num" w:pos="0"/>
        </w:tabs>
        <w:suppressAutoHyphens/>
        <w:spacing w:before="280" w:beforeAutospacing="0" w:after="280" w:afterAutospacing="0" w:line="240" w:lineRule="auto"/>
      </w:pPr>
      <w:bookmarkStart w:id="36" w:name="_Toc151724638"/>
      <w:r w:rsidRPr="00B74538">
        <w:rPr>
          <w:caps w:val="0"/>
        </w:rPr>
        <w:t xml:space="preserve">UGOTAVLJANJE </w:t>
      </w:r>
      <w:r w:rsidRPr="00B74538">
        <w:rPr>
          <w:rFonts w:cs="Arial"/>
          <w:caps w:val="0"/>
          <w:szCs w:val="20"/>
          <w:lang w:eastAsia="ar-SA"/>
        </w:rPr>
        <w:t>SPOSOBNOSTI ZA SODELOVANJE V POSTOPKU ODDAJE JAVNEGA NAROČILA IN DOKAZILA</w:t>
      </w:r>
      <w:bookmarkEnd w:id="36"/>
    </w:p>
    <w:p w14:paraId="667EC241" w14:textId="18E8AAF0" w:rsidR="00830009" w:rsidRPr="00B74538" w:rsidRDefault="00CA2D7F" w:rsidP="007466A1">
      <w:pPr>
        <w:spacing w:line="240" w:lineRule="auto"/>
        <w:rPr>
          <w:rFonts w:cs="Arial"/>
          <w:szCs w:val="20"/>
        </w:rPr>
      </w:pPr>
      <w:bookmarkStart w:id="37" w:name="_Toc106511259"/>
      <w:r w:rsidRPr="00B74538">
        <w:rPr>
          <w:rFonts w:cs="Arial"/>
          <w:szCs w:val="20"/>
        </w:rPr>
        <w:t>Ponudnik</w:t>
      </w:r>
      <w:r w:rsidR="00830009" w:rsidRPr="00B74538">
        <w:rPr>
          <w:rFonts w:cs="Arial"/>
          <w:szCs w:val="20"/>
        </w:rPr>
        <w:t xml:space="preserve"> mora izpolnjevati vse v tej točki navedene pogoje</w:t>
      </w:r>
      <w:r w:rsidR="003716C3" w:rsidRPr="00B74538">
        <w:rPr>
          <w:rFonts w:cs="Arial"/>
          <w:szCs w:val="20"/>
        </w:rPr>
        <w:t xml:space="preserve"> in zahteve</w:t>
      </w:r>
      <w:r w:rsidR="00694803" w:rsidRPr="00B74538">
        <w:rPr>
          <w:rFonts w:cs="Arial"/>
          <w:szCs w:val="20"/>
        </w:rPr>
        <w:t>.</w:t>
      </w:r>
    </w:p>
    <w:p w14:paraId="30F28970" w14:textId="77777777" w:rsidR="005D721F" w:rsidRPr="00B74538" w:rsidRDefault="005D721F" w:rsidP="007466A1">
      <w:pPr>
        <w:spacing w:line="240" w:lineRule="auto"/>
        <w:rPr>
          <w:rFonts w:cs="Arial"/>
          <w:szCs w:val="20"/>
        </w:rPr>
      </w:pPr>
    </w:p>
    <w:p w14:paraId="1E544913" w14:textId="211B84BC" w:rsidR="00EA0A28" w:rsidRPr="00B74538" w:rsidRDefault="00830009" w:rsidP="007466A1">
      <w:pPr>
        <w:spacing w:line="240" w:lineRule="auto"/>
        <w:rPr>
          <w:rFonts w:cs="Arial"/>
          <w:szCs w:val="20"/>
        </w:rPr>
      </w:pPr>
      <w:r w:rsidRPr="00B74538">
        <w:rPr>
          <w:rFonts w:cs="Arial"/>
          <w:szCs w:val="20"/>
        </w:rPr>
        <w:t>Ob predložitvi ponudbe bo naročnik namesto potrdil, ki jih izdajajo javni organi ali tretje osebe</w:t>
      </w:r>
      <w:r w:rsidR="00E76F5E" w:rsidRPr="00B74538">
        <w:rPr>
          <w:rFonts w:cs="Arial"/>
          <w:szCs w:val="20"/>
        </w:rPr>
        <w:t xml:space="preserve">, </w:t>
      </w:r>
      <w:r w:rsidRPr="00B74538">
        <w:rPr>
          <w:rFonts w:cs="Arial"/>
          <w:szCs w:val="20"/>
        </w:rPr>
        <w:t>kot predhodni dokaz v zvezi s točk</w:t>
      </w:r>
      <w:r w:rsidR="00EA0A28" w:rsidRPr="00B74538">
        <w:rPr>
          <w:rFonts w:cs="Arial"/>
          <w:szCs w:val="20"/>
        </w:rPr>
        <w:t>ami</w:t>
      </w:r>
      <w:r w:rsidRPr="00B74538">
        <w:rPr>
          <w:rFonts w:cs="Arial"/>
          <w:szCs w:val="20"/>
        </w:rPr>
        <w:t xml:space="preserve"> </w:t>
      </w:r>
      <w:r w:rsidR="00555417" w:rsidRPr="00B74538">
        <w:rPr>
          <w:rFonts w:cs="Arial"/>
          <w:szCs w:val="20"/>
        </w:rPr>
        <w:t>10</w:t>
      </w:r>
      <w:r w:rsidR="00EC3C94" w:rsidRPr="00B74538">
        <w:rPr>
          <w:rFonts w:cs="Arial"/>
          <w:szCs w:val="20"/>
        </w:rPr>
        <w:t xml:space="preserve">.1, </w:t>
      </w:r>
      <w:r w:rsidR="00555417" w:rsidRPr="00B74538">
        <w:rPr>
          <w:rFonts w:cs="Arial"/>
          <w:szCs w:val="20"/>
        </w:rPr>
        <w:t>10</w:t>
      </w:r>
      <w:r w:rsidR="00EC3C94" w:rsidRPr="00B74538">
        <w:rPr>
          <w:rFonts w:cs="Arial"/>
          <w:szCs w:val="20"/>
        </w:rPr>
        <w:t xml:space="preserve">.2 in </w:t>
      </w:r>
      <w:r w:rsidR="00555417" w:rsidRPr="00B74538">
        <w:rPr>
          <w:rFonts w:cs="Arial"/>
          <w:szCs w:val="20"/>
        </w:rPr>
        <w:t>10</w:t>
      </w:r>
      <w:r w:rsidR="00EC3C94" w:rsidRPr="00B74538">
        <w:rPr>
          <w:rFonts w:cs="Arial"/>
          <w:szCs w:val="20"/>
        </w:rPr>
        <w:t xml:space="preserve">.3 </w:t>
      </w:r>
      <w:r w:rsidRPr="00B74538">
        <w:rPr>
          <w:rFonts w:cs="Arial"/>
          <w:szCs w:val="20"/>
        </w:rPr>
        <w:t>teh navodil</w:t>
      </w:r>
      <w:r w:rsidR="00E76F5E" w:rsidRPr="00B74538">
        <w:rPr>
          <w:rFonts w:cs="Arial"/>
          <w:szCs w:val="20"/>
        </w:rPr>
        <w:t xml:space="preserve"> sprejel ESPD in ostale izjave, ki so zahtevane pri posamezni točki. Naročnik bo lahko kadarkoli med </w:t>
      </w:r>
      <w:r w:rsidR="00EF5E95" w:rsidRPr="00B74538">
        <w:rPr>
          <w:rFonts w:cs="Arial"/>
          <w:szCs w:val="20"/>
        </w:rPr>
        <w:t>postopkom</w:t>
      </w:r>
      <w:r w:rsidR="00E76F5E" w:rsidRPr="00B74538">
        <w:rPr>
          <w:rFonts w:cs="Arial"/>
          <w:szCs w:val="20"/>
        </w:rPr>
        <w:t xml:space="preserve"> ponudnike pozval, da predložijo vsa dokazila ali del dokazil v zvezi z navedbami v ESPD.</w:t>
      </w:r>
      <w:r w:rsidR="00EA0A28" w:rsidRPr="00B74538">
        <w:rPr>
          <w:rFonts w:cs="Arial"/>
          <w:szCs w:val="20"/>
        </w:rPr>
        <w:t xml:space="preserve"> </w:t>
      </w:r>
    </w:p>
    <w:p w14:paraId="5BD1D270" w14:textId="77777777" w:rsidR="003716C3" w:rsidRPr="00B74538" w:rsidRDefault="003716C3" w:rsidP="007466A1">
      <w:pPr>
        <w:spacing w:line="240" w:lineRule="auto"/>
        <w:rPr>
          <w:rFonts w:cs="Arial"/>
          <w:szCs w:val="20"/>
        </w:rPr>
      </w:pPr>
    </w:p>
    <w:p w14:paraId="1B82F213" w14:textId="28BC2C76" w:rsidR="003716C3" w:rsidRPr="00B74538" w:rsidRDefault="003716C3" w:rsidP="007466A1">
      <w:pPr>
        <w:spacing w:line="240" w:lineRule="auto"/>
        <w:rPr>
          <w:rFonts w:cs="Arial"/>
          <w:szCs w:val="20"/>
        </w:rPr>
      </w:pPr>
      <w:r w:rsidRPr="00B74538">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555417" w:rsidRPr="00B74538">
        <w:rPr>
          <w:rFonts w:cs="Arial"/>
          <w:szCs w:val="20"/>
        </w:rPr>
        <w:t>10</w:t>
      </w:r>
      <w:r w:rsidR="00EC3C94" w:rsidRPr="00B74538">
        <w:rPr>
          <w:rFonts w:cs="Arial"/>
          <w:szCs w:val="20"/>
        </w:rPr>
        <w:t xml:space="preserve">.1 </w:t>
      </w:r>
      <w:r w:rsidRPr="00B74538">
        <w:rPr>
          <w:rFonts w:cs="Arial"/>
          <w:szCs w:val="20"/>
        </w:rPr>
        <w:t xml:space="preserve">teh navodil ter kot dokaz izpolnjevanja zahtevanih pogojev iz točk </w:t>
      </w:r>
      <w:r w:rsidR="00555417" w:rsidRPr="00B74538">
        <w:rPr>
          <w:rFonts w:cs="Arial"/>
          <w:szCs w:val="20"/>
        </w:rPr>
        <w:t>10</w:t>
      </w:r>
      <w:r w:rsidR="00EC3C94" w:rsidRPr="00B74538">
        <w:rPr>
          <w:rFonts w:cs="Arial"/>
          <w:szCs w:val="20"/>
        </w:rPr>
        <w:t xml:space="preserve">.2 in </w:t>
      </w:r>
      <w:r w:rsidR="00555417" w:rsidRPr="00B74538">
        <w:rPr>
          <w:rFonts w:cs="Arial"/>
          <w:szCs w:val="20"/>
        </w:rPr>
        <w:t>10</w:t>
      </w:r>
      <w:r w:rsidR="00EC3C94" w:rsidRPr="00B74538">
        <w:rPr>
          <w:rFonts w:cs="Arial"/>
          <w:szCs w:val="20"/>
        </w:rPr>
        <w:t xml:space="preserve">.3 </w:t>
      </w:r>
      <w:r w:rsidRPr="00B74538">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B74538" w:rsidRDefault="00830009" w:rsidP="00EB62BF">
      <w:pPr>
        <w:spacing w:line="240" w:lineRule="auto"/>
        <w:rPr>
          <w:rFonts w:cs="Arial"/>
          <w:szCs w:val="20"/>
        </w:rPr>
      </w:pPr>
    </w:p>
    <w:p w14:paraId="359ACC7B" w14:textId="77777777" w:rsidR="00F747E3" w:rsidRPr="00B74538" w:rsidRDefault="00F747E3" w:rsidP="00F747E3">
      <w:pPr>
        <w:spacing w:line="240" w:lineRule="auto"/>
        <w:rPr>
          <w:rFonts w:cs="Arial"/>
          <w:szCs w:val="20"/>
        </w:rPr>
      </w:pPr>
      <w:r w:rsidRPr="00B7453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B74538" w:rsidRDefault="00F747E3" w:rsidP="007466A1">
      <w:pPr>
        <w:spacing w:line="240" w:lineRule="auto"/>
        <w:rPr>
          <w:rFonts w:cs="Arial"/>
          <w:szCs w:val="20"/>
        </w:rPr>
      </w:pPr>
    </w:p>
    <w:p w14:paraId="145389C8" w14:textId="49787409" w:rsidR="00830009" w:rsidRPr="00B74538" w:rsidRDefault="003716C3" w:rsidP="007466A1">
      <w:pPr>
        <w:spacing w:line="240" w:lineRule="auto"/>
        <w:rPr>
          <w:rFonts w:cs="Arial"/>
          <w:szCs w:val="20"/>
        </w:rPr>
      </w:pPr>
      <w:r w:rsidRPr="00B74538">
        <w:rPr>
          <w:rFonts w:cs="Arial"/>
          <w:szCs w:val="20"/>
        </w:rPr>
        <w:t>Če</w:t>
      </w:r>
      <w:r w:rsidR="00830009" w:rsidRPr="00B7453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B74538">
        <w:rPr>
          <w:rFonts w:cs="Arial"/>
          <w:szCs w:val="20"/>
        </w:rPr>
        <w:t>,</w:t>
      </w:r>
      <w:r w:rsidR="00830009" w:rsidRPr="00B74538">
        <w:rPr>
          <w:rFonts w:cs="Arial"/>
          <w:szCs w:val="20"/>
        </w:rPr>
        <w:t xml:space="preserve"> v kateri ima ponudnik svoj sedež</w:t>
      </w:r>
      <w:r w:rsidRPr="00B74538">
        <w:rPr>
          <w:rFonts w:cs="Arial"/>
          <w:szCs w:val="20"/>
        </w:rPr>
        <w:t>,</w:t>
      </w:r>
      <w:r w:rsidR="00830009" w:rsidRPr="00B7453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B74538" w:rsidRDefault="00FB31B6" w:rsidP="007466A1">
      <w:pPr>
        <w:spacing w:line="240" w:lineRule="auto"/>
        <w:rPr>
          <w:rFonts w:cs="Arial"/>
          <w:szCs w:val="20"/>
        </w:rPr>
      </w:pPr>
    </w:p>
    <w:p w14:paraId="63D9813D" w14:textId="2546135A" w:rsidR="00700B8E" w:rsidRPr="00B74538" w:rsidRDefault="00FB31B6" w:rsidP="007466A1">
      <w:pPr>
        <w:spacing w:line="240" w:lineRule="auto"/>
        <w:rPr>
          <w:rFonts w:cs="Arial"/>
          <w:szCs w:val="20"/>
        </w:rPr>
      </w:pPr>
      <w:r w:rsidRPr="00B74538">
        <w:rPr>
          <w:rFonts w:cs="Arial"/>
          <w:szCs w:val="20"/>
        </w:rPr>
        <w:t>Za skupne ponudbe, ponudbe s podizvajalci ter uporabo zmogljivosti drugih subjektov, je treba upoštevati še točke 1</w:t>
      </w:r>
      <w:r w:rsidR="00555417" w:rsidRPr="00B74538">
        <w:rPr>
          <w:rFonts w:cs="Arial"/>
          <w:szCs w:val="20"/>
        </w:rPr>
        <w:t>2</w:t>
      </w:r>
      <w:r w:rsidRPr="00B74538">
        <w:rPr>
          <w:rFonts w:cs="Arial"/>
          <w:szCs w:val="20"/>
        </w:rPr>
        <w:t>.3.1 (Skupna ponudba) in 1</w:t>
      </w:r>
      <w:r w:rsidR="00E73AB2" w:rsidRPr="00B74538">
        <w:rPr>
          <w:rFonts w:cs="Arial"/>
          <w:szCs w:val="20"/>
        </w:rPr>
        <w:t>2</w:t>
      </w:r>
      <w:r w:rsidRPr="00B74538">
        <w:rPr>
          <w:rFonts w:cs="Arial"/>
          <w:szCs w:val="20"/>
        </w:rPr>
        <w:t>.3.2 (Ponudba s podizvajalci) ter 1</w:t>
      </w:r>
      <w:r w:rsidR="00555417" w:rsidRPr="00B74538">
        <w:rPr>
          <w:rFonts w:cs="Arial"/>
          <w:szCs w:val="20"/>
        </w:rPr>
        <w:t>2</w:t>
      </w:r>
      <w:r w:rsidRPr="00B74538">
        <w:rPr>
          <w:rFonts w:cs="Arial"/>
          <w:szCs w:val="20"/>
        </w:rPr>
        <w:t>.3.3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51724639"/>
      <w:bookmarkEnd w:id="37"/>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38"/>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33B992B2" w:rsidR="00CF5181" w:rsidRPr="00B74538" w:rsidRDefault="00CF5181" w:rsidP="00DD46C8">
      <w:pPr>
        <w:numPr>
          <w:ilvl w:val="0"/>
          <w:numId w:val="11"/>
        </w:numPr>
        <w:tabs>
          <w:tab w:val="clear" w:pos="510"/>
          <w:tab w:val="num" w:pos="284"/>
        </w:tabs>
        <w:spacing w:line="240" w:lineRule="auto"/>
        <w:ind w:left="284" w:hanging="284"/>
        <w:rPr>
          <w:rFonts w:cs="Arial"/>
          <w:szCs w:val="20"/>
          <w:lang w:eastAsia="sl-SI"/>
        </w:rPr>
      </w:pPr>
      <w:r w:rsidRPr="00B74538">
        <w:rPr>
          <w:rFonts w:cs="Arial"/>
          <w:szCs w:val="20"/>
          <w:lang w:eastAsia="sl-SI"/>
        </w:rPr>
        <w:t xml:space="preserve">Če </w:t>
      </w:r>
      <w:r w:rsidR="00BC2314" w:rsidRPr="00B74538">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B74538" w:rsidRDefault="00063647" w:rsidP="00DD46C8">
      <w:pPr>
        <w:spacing w:line="100" w:lineRule="atLeast"/>
        <w:rPr>
          <w:rFonts w:eastAsia="Times New Roman"/>
          <w:szCs w:val="20"/>
        </w:rPr>
      </w:pPr>
    </w:p>
    <w:p w14:paraId="35267DDE" w14:textId="02A88F52" w:rsidR="00063647" w:rsidRPr="00B74538" w:rsidRDefault="00063647" w:rsidP="008D28F9">
      <w:pPr>
        <w:spacing w:line="240" w:lineRule="auto"/>
        <w:ind w:left="284"/>
        <w:rPr>
          <w:rFonts w:cs="Arial"/>
          <w:iCs/>
        </w:rPr>
      </w:pPr>
      <w:r w:rsidRPr="00B74538">
        <w:rPr>
          <w:rFonts w:eastAsia="Times New Roman" w:cs="Arial"/>
          <w:szCs w:val="20"/>
        </w:rPr>
        <w:t>DOKAZILO:</w:t>
      </w:r>
      <w:r w:rsidR="003716C3" w:rsidRPr="00B74538">
        <w:rPr>
          <w:rFonts w:cs="Arial"/>
        </w:rPr>
        <w:t xml:space="preserve"> </w:t>
      </w:r>
      <w:r w:rsidRPr="00B74538">
        <w:rPr>
          <w:rFonts w:cs="Arial"/>
        </w:rPr>
        <w:t xml:space="preserve">izpolnjen obrazec ESPD v </w:t>
      </w:r>
      <w:r w:rsidRPr="00B74538">
        <w:rPr>
          <w:rFonts w:cs="Arial"/>
          <w:i/>
        </w:rPr>
        <w:t xml:space="preserve">delu III: </w:t>
      </w:r>
      <w:r w:rsidR="00DD46C8" w:rsidRPr="00B74538">
        <w:rPr>
          <w:rFonts w:cs="Arial"/>
          <w:i/>
        </w:rPr>
        <w:t xml:space="preserve">: Razlogi za izključitev, A: Razlogi, povezani s kazenskimi obsodbami, </w:t>
      </w:r>
      <w:r w:rsidR="00DD46C8" w:rsidRPr="00B74538">
        <w:rPr>
          <w:rFonts w:cs="Arial"/>
          <w:iCs/>
        </w:rPr>
        <w:t xml:space="preserve">za vse gospodarske subjekte v ponudbi. V kolikor je vaš odgovor v tem primeru DA, v navedena polja vpišete podatke, ki jih od vas zahteva ESPD. V primeru, da uveljavljate popravni mehanizem, z odgovorom </w:t>
      </w:r>
      <w:r w:rsidR="00067B51" w:rsidRPr="00B74538">
        <w:rPr>
          <w:rFonts w:cs="Arial"/>
          <w:iCs/>
        </w:rPr>
        <w:t>DA</w:t>
      </w:r>
      <w:r w:rsidR="00DD46C8" w:rsidRPr="00B74538">
        <w:rPr>
          <w:rFonts w:cs="Arial"/>
          <w:iCs/>
        </w:rPr>
        <w:t xml:space="preserve"> na vprašanje »</w:t>
      </w:r>
      <w:r w:rsidR="00DD46C8" w:rsidRPr="00B74538">
        <w:rPr>
          <w:rFonts w:cs="Arial"/>
          <w:i/>
        </w:rPr>
        <w:t>Ste sprejeli ukrepe, s katerimi ste dokazali svojo zanesljivost ("samočiščenje")?«</w:t>
      </w:r>
      <w:r w:rsidR="00DD46C8" w:rsidRPr="00B74538">
        <w:rPr>
          <w:rFonts w:cs="Arial"/>
          <w:iCs/>
        </w:rPr>
        <w:t xml:space="preserve"> v polje »</w:t>
      </w:r>
      <w:r w:rsidR="00DD46C8" w:rsidRPr="00B74538">
        <w:rPr>
          <w:rFonts w:cs="Arial"/>
          <w:i/>
        </w:rPr>
        <w:t>Prosimo opišite jih</w:t>
      </w:r>
      <w:r w:rsidR="00DD46C8" w:rsidRPr="00B74538">
        <w:rPr>
          <w:rFonts w:cs="Arial"/>
          <w:iCs/>
        </w:rPr>
        <w:t>*« napišete kršitve in ukrepe, s katerimi lahko dokažete svojo zanesljivost kljub obstoju razlogov za izključitev</w:t>
      </w:r>
      <w:r w:rsidR="00BC2314" w:rsidRPr="00B74538">
        <w:rPr>
          <w:rFonts w:cs="Arial"/>
          <w:iCs/>
        </w:rPr>
        <w:t>,</w:t>
      </w:r>
    </w:p>
    <w:p w14:paraId="10853934" w14:textId="33CD5280" w:rsidR="00BC2314" w:rsidRPr="00B74538" w:rsidRDefault="00BC2314" w:rsidP="008D28F9">
      <w:pPr>
        <w:spacing w:line="240" w:lineRule="auto"/>
        <w:ind w:left="284"/>
        <w:rPr>
          <w:rFonts w:cs="Arial"/>
          <w:iCs/>
        </w:rPr>
      </w:pPr>
      <w:r w:rsidRPr="00B74538">
        <w:rPr>
          <w:rFonts w:cs="Arial"/>
          <w:iCs/>
        </w:rPr>
        <w:t>in</w:t>
      </w:r>
    </w:p>
    <w:p w14:paraId="71ECFFE0" w14:textId="23D62409" w:rsidR="00BC2314" w:rsidRPr="00B74538" w:rsidRDefault="00555417" w:rsidP="00555417">
      <w:pPr>
        <w:spacing w:line="240" w:lineRule="auto"/>
        <w:ind w:left="284"/>
        <w:rPr>
          <w:rFonts w:eastAsia="Times New Roman"/>
        </w:rPr>
      </w:pPr>
      <w:r w:rsidRPr="00B74538">
        <w:rPr>
          <w:rFonts w:eastAsia="Times New Roman" w:cs="Arial"/>
          <w:bCs/>
          <w:szCs w:val="20"/>
          <w:lang w:eastAsia="sl-SI"/>
        </w:rPr>
        <w:t>i</w:t>
      </w:r>
      <w:r w:rsidR="00BC2314" w:rsidRPr="00B74538">
        <w:rPr>
          <w:rFonts w:eastAsia="Times New Roman" w:cs="Arial"/>
          <w:bCs/>
          <w:szCs w:val="20"/>
          <w:lang w:eastAsia="sl-SI"/>
        </w:rPr>
        <w:t>zpolnjen obrazec ESPD</w:t>
      </w:r>
      <w:r w:rsidR="00BC2314" w:rsidRPr="00B74538">
        <w:rPr>
          <w:rFonts w:eastAsia="Times New Roman" w:cs="Arial"/>
          <w:b/>
          <w:szCs w:val="20"/>
          <w:lang w:eastAsia="sl-SI"/>
        </w:rPr>
        <w:t xml:space="preserve"> </w:t>
      </w:r>
      <w:r w:rsidR="00BC2314" w:rsidRPr="00B74538">
        <w:rPr>
          <w:rFonts w:eastAsia="Times New Roman"/>
        </w:rPr>
        <w:t xml:space="preserve">v </w:t>
      </w:r>
      <w:r w:rsidR="00FE0D0E" w:rsidRPr="00B74538">
        <w:rPr>
          <w:rFonts w:eastAsia="Times New Roman"/>
          <w:i/>
          <w:iCs/>
        </w:rPr>
        <w:t>d</w:t>
      </w:r>
      <w:r w:rsidR="00BC2314" w:rsidRPr="00B74538">
        <w:rPr>
          <w:rFonts w:eastAsia="Times New Roman"/>
          <w:i/>
          <w:iCs/>
        </w:rPr>
        <w:t>el</w:t>
      </w:r>
      <w:r w:rsidR="00FE0D0E" w:rsidRPr="00B74538">
        <w:rPr>
          <w:rFonts w:eastAsia="Times New Roman"/>
          <w:i/>
          <w:iCs/>
        </w:rPr>
        <w:t>u</w:t>
      </w:r>
      <w:r w:rsidR="00BC2314" w:rsidRPr="00B74538">
        <w:rPr>
          <w:rFonts w:eastAsia="Times New Roman"/>
          <w:i/>
          <w:iCs/>
        </w:rPr>
        <w:t xml:space="preserve"> III: Razlogi za izključite</w:t>
      </w:r>
      <w:r w:rsidR="00BC2314" w:rsidRPr="00B74538">
        <w:rPr>
          <w:rFonts w:eastAsia="Times New Roman"/>
        </w:rPr>
        <w:t>v</w:t>
      </w:r>
      <w:r w:rsidR="00BC2314" w:rsidRPr="00B74538">
        <w:rPr>
          <w:rFonts w:eastAsia="Times New Roman"/>
          <w:i/>
          <w:iCs/>
        </w:rPr>
        <w:t>, D: Nacionalni razlogi za izključitev</w:t>
      </w:r>
      <w:r w:rsidR="00BC2314" w:rsidRPr="00B74538">
        <w:rPr>
          <w:rFonts w:eastAsia="Times New Roman"/>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0732283" w14:textId="0636F3D3" w:rsidR="00BC2314" w:rsidRPr="00B74538" w:rsidRDefault="00BC2314" w:rsidP="008D28F9">
      <w:pPr>
        <w:spacing w:line="240" w:lineRule="auto"/>
        <w:ind w:left="284"/>
        <w:rPr>
          <w:rFonts w:cs="Arial"/>
          <w:bCs/>
          <w:szCs w:val="20"/>
        </w:rPr>
      </w:pPr>
      <w:r w:rsidRPr="00B74538">
        <w:rPr>
          <w:rFonts w:cs="Arial"/>
          <w:bCs/>
          <w:szCs w:val="20"/>
        </w:rPr>
        <w:t>in</w:t>
      </w:r>
    </w:p>
    <w:p w14:paraId="5C437C4C" w14:textId="7920B051" w:rsidR="00BC2314" w:rsidRPr="00B74538" w:rsidRDefault="00BC2314" w:rsidP="008D28F9">
      <w:pPr>
        <w:spacing w:line="240" w:lineRule="auto"/>
        <w:ind w:left="284"/>
        <w:rPr>
          <w:rFonts w:ascii="Calibri" w:hAnsi="Calibri"/>
        </w:rPr>
      </w:pPr>
      <w:r w:rsidRPr="00B74538">
        <w:rPr>
          <w:lang w:eastAsia="sl-SI"/>
        </w:rPr>
        <w:t>izpolnjen obrazec ESPD</w:t>
      </w:r>
      <w:r w:rsidR="00A20EE0" w:rsidRPr="00B74538">
        <w:rPr>
          <w:lang w:eastAsia="sl-SI"/>
        </w:rPr>
        <w:t xml:space="preserve"> </w:t>
      </w:r>
      <w:r w:rsidR="00FE0D0E" w:rsidRPr="00B74538">
        <w:t xml:space="preserve">v </w:t>
      </w:r>
      <w:r w:rsidR="00FE0D0E" w:rsidRPr="00B74538">
        <w:rPr>
          <w:i/>
          <w:iCs/>
        </w:rPr>
        <w:t>d</w:t>
      </w:r>
      <w:r w:rsidRPr="00B74538">
        <w:rPr>
          <w:i/>
          <w:iCs/>
        </w:rPr>
        <w:t>el</w:t>
      </w:r>
      <w:r w:rsidR="00FE0D0E" w:rsidRPr="00B74538">
        <w:rPr>
          <w:i/>
          <w:iCs/>
        </w:rPr>
        <w:t>u</w:t>
      </w:r>
      <w:r w:rsidRPr="00B74538">
        <w:rPr>
          <w:i/>
          <w:iCs/>
        </w:rPr>
        <w:t xml:space="preserve"> II: Informacije v povezavi z gospodarskim subjektom, B: Informacije o predstavnikih gospodarskega subjekta</w:t>
      </w:r>
      <w:r w:rsidR="00A20EE0" w:rsidRPr="00B74538">
        <w:t>,</w:t>
      </w:r>
      <w:r w:rsidRPr="00B74538">
        <w:t xml:space="preserve"> kamor navedete vse zakonite zastopnike in v polje »</w:t>
      </w:r>
      <w:r w:rsidRPr="00B74538">
        <w:rPr>
          <w:i/>
          <w:iCs/>
        </w:rPr>
        <w:t>Po potrebi navedite dodatne informacije o predstavništvu (njegove oblike, namen, EMŠO…)</w:t>
      </w:r>
      <w:r w:rsidRPr="00B74538">
        <w:t xml:space="preserve">« </w:t>
      </w:r>
      <w:r w:rsidRPr="004059C8">
        <w:rPr>
          <w:b/>
          <w:bCs/>
        </w:rPr>
        <w:t>navedite njihov EMŠO</w:t>
      </w:r>
      <w:r w:rsidR="00067B51" w:rsidRPr="00B74538">
        <w:t xml:space="preserve"> </w:t>
      </w:r>
      <w:r w:rsidR="00067B51" w:rsidRPr="004059C8">
        <w:rPr>
          <w:b/>
          <w:bCs/>
        </w:rPr>
        <w:t xml:space="preserve">in </w:t>
      </w:r>
      <w:r w:rsidR="004059C8" w:rsidRPr="004059C8">
        <w:rPr>
          <w:b/>
          <w:bCs/>
        </w:rPr>
        <w:t>vsa</w:t>
      </w:r>
      <w:r w:rsidR="004059C8">
        <w:rPr>
          <w:b/>
          <w:bCs/>
        </w:rPr>
        <w:t xml:space="preserve"> njihova</w:t>
      </w:r>
      <w:r w:rsidR="004059C8" w:rsidRPr="004059C8">
        <w:rPr>
          <w:b/>
          <w:bCs/>
        </w:rPr>
        <w:t xml:space="preserve"> </w:t>
      </w:r>
      <w:r w:rsidR="00067B51" w:rsidRPr="004059C8">
        <w:rPr>
          <w:b/>
          <w:bCs/>
        </w:rPr>
        <w:t>državljanstv</w:t>
      </w:r>
      <w:r w:rsidR="004059C8" w:rsidRPr="004059C8">
        <w:rPr>
          <w:b/>
          <w:bCs/>
        </w:rPr>
        <w:t>a</w:t>
      </w:r>
      <w:r w:rsidRPr="004059C8">
        <w:rPr>
          <w:b/>
          <w:bCs/>
        </w:rPr>
        <w:t xml:space="preserve"> </w:t>
      </w:r>
      <w:r w:rsidRPr="00B74538">
        <w:t>za namen pridobitve podatkov iz kazenske evidence. S klikom na znak &lt;+&gt; lahko doda</w:t>
      </w:r>
      <w:r w:rsidR="00FE0D0E" w:rsidRPr="00B74538">
        <w:t>te</w:t>
      </w:r>
      <w:r w:rsidRPr="00B74538">
        <w:t xml:space="preserve"> nov sklop polj za vnos več zakonitih zastopnikov.</w:t>
      </w:r>
    </w:p>
    <w:p w14:paraId="38F065B2" w14:textId="77777777" w:rsidR="00BC2314" w:rsidRPr="00B74538" w:rsidRDefault="00BC2314" w:rsidP="00BC2314">
      <w:pPr>
        <w:ind w:left="284"/>
        <w:rPr>
          <w:rFonts w:cs="Arial"/>
          <w:bCs/>
          <w:szCs w:val="20"/>
        </w:rPr>
      </w:pPr>
    </w:p>
    <w:p w14:paraId="3255E871" w14:textId="6FCA6781" w:rsidR="00AA255B" w:rsidRPr="00B74538" w:rsidRDefault="00DD46C8" w:rsidP="00AA255B">
      <w:pPr>
        <w:spacing w:line="240" w:lineRule="auto"/>
        <w:ind w:left="284"/>
        <w:rPr>
          <w:rFonts w:cs="Arial"/>
        </w:rPr>
      </w:pPr>
      <w:r w:rsidRPr="00B74538">
        <w:rPr>
          <w:rFonts w:cs="Arial"/>
        </w:rPr>
        <w:t>P</w:t>
      </w:r>
      <w:r w:rsidR="00AA255B" w:rsidRPr="00B74538">
        <w:rPr>
          <w:rFonts w:cs="Arial"/>
        </w:rPr>
        <w:t xml:space="preserve">onudnik lahko </w:t>
      </w:r>
      <w:r w:rsidRPr="00B74538">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B74538" w:rsidRDefault="00C44686" w:rsidP="00AA255B">
      <w:pPr>
        <w:spacing w:line="240" w:lineRule="auto"/>
        <w:ind w:left="284"/>
        <w:rPr>
          <w:rFonts w:cs="Arial"/>
          <w:b/>
        </w:rPr>
      </w:pPr>
    </w:p>
    <w:p w14:paraId="3765AC3B" w14:textId="156E36D2" w:rsidR="00BC231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ima gospodarski subjekt sedež v drugi državi članici ali </w:t>
      </w:r>
      <w:r w:rsidR="00555417" w:rsidRPr="00B74538">
        <w:rPr>
          <w:rFonts w:cs="Arial"/>
          <w:szCs w:val="20"/>
          <w:lang w:eastAsia="sl-SI"/>
        </w:rPr>
        <w:t xml:space="preserve">ima oseba iz te točke državljanstvo druge države ali stalno prebivališče v drugi državi </w:t>
      </w:r>
      <w:r w:rsidRPr="00B74538">
        <w:rPr>
          <w:rFonts w:eastAsia="Times New Roman" w:cs="Arial"/>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74538" w:rsidRDefault="00BC2314" w:rsidP="00BC2314">
      <w:pPr>
        <w:spacing w:line="240" w:lineRule="auto"/>
        <w:ind w:left="284"/>
        <w:rPr>
          <w:rFonts w:eastAsia="Times New Roman" w:cs="Arial"/>
          <w:szCs w:val="20"/>
          <w:lang w:eastAsia="sl-SI"/>
        </w:rPr>
      </w:pPr>
    </w:p>
    <w:p w14:paraId="494ABC3E" w14:textId="0948D38F" w:rsidR="00961BF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62D6A40D" w14:textId="2044D693" w:rsidR="00DD46C8" w:rsidRPr="00B74538" w:rsidRDefault="00DD46C8" w:rsidP="00DD46C8">
      <w:pPr>
        <w:numPr>
          <w:ilvl w:val="0"/>
          <w:numId w:val="11"/>
        </w:numPr>
        <w:tabs>
          <w:tab w:val="clear" w:pos="510"/>
          <w:tab w:val="num" w:pos="284"/>
        </w:tabs>
        <w:spacing w:line="240" w:lineRule="auto"/>
        <w:ind w:left="284" w:hanging="284"/>
        <w:rPr>
          <w:rFonts w:eastAsia="Times New Roman" w:cs="Arial"/>
          <w:szCs w:val="20"/>
          <w:lang w:eastAsia="sl-SI"/>
        </w:rPr>
      </w:pPr>
      <w:r w:rsidRPr="00B74538">
        <w:rPr>
          <w:rFonts w:eastAsia="Times New Roman" w:cs="Arial"/>
          <w:szCs w:val="20"/>
          <w:lang w:eastAsia="sl-SI"/>
        </w:rPr>
        <w:t xml:space="preserve">Če </w:t>
      </w:r>
      <w:r w:rsidR="00067B51" w:rsidRPr="00B74538">
        <w:rPr>
          <w:rFonts w:eastAsia="Times New Roman" w:cs="Arial"/>
          <w:szCs w:val="20"/>
          <w:lang w:eastAsia="sl-SI"/>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Ne glede na navedeno bo lahko naročnik na podlagi drugega odstavka 55. člena</w:t>
      </w:r>
      <w:r w:rsidR="001850D9">
        <w:rPr>
          <w:rFonts w:eastAsia="Times New Roman" w:cs="Arial"/>
          <w:szCs w:val="20"/>
          <w:lang w:eastAsia="sl-SI"/>
        </w:rPr>
        <w:t xml:space="preserve"> prehodnih in končnih določb</w:t>
      </w:r>
      <w:r w:rsidR="00067B51" w:rsidRPr="00B74538">
        <w:rPr>
          <w:rFonts w:eastAsia="Times New Roman" w:cs="Arial"/>
          <w:szCs w:val="20"/>
          <w:lang w:eastAsia="sl-SI"/>
        </w:rPr>
        <w:t xml:space="preserve">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3984ADBC" w14:textId="77777777" w:rsidR="00DD46C8" w:rsidRPr="00B74538" w:rsidRDefault="00DD46C8" w:rsidP="00DD46C8">
      <w:pPr>
        <w:spacing w:line="240" w:lineRule="auto"/>
        <w:ind w:left="284"/>
        <w:rPr>
          <w:rFonts w:eastAsia="Times New Roman" w:cs="Arial"/>
          <w:szCs w:val="20"/>
          <w:lang w:eastAsia="sl-SI"/>
        </w:rPr>
      </w:pPr>
    </w:p>
    <w:p w14:paraId="2E38DFB4" w14:textId="77777777" w:rsidR="00063647" w:rsidRPr="00B74538" w:rsidRDefault="00063647" w:rsidP="00C44686">
      <w:pPr>
        <w:spacing w:line="240" w:lineRule="auto"/>
        <w:ind w:left="284"/>
      </w:pPr>
      <w:r w:rsidRPr="00B74538">
        <w:t xml:space="preserve">DOKAZILO: 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DD46C8">
      <w:pPr>
        <w:numPr>
          <w:ilvl w:val="0"/>
          <w:numId w:val="11"/>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40A2FA91" w14:textId="77777777" w:rsidR="00063647" w:rsidRPr="00B74538" w:rsidRDefault="00063647" w:rsidP="00C44686">
      <w:pPr>
        <w:spacing w:line="240" w:lineRule="auto"/>
        <w:ind w:left="284"/>
      </w:pPr>
      <w:r w:rsidRPr="00B74538">
        <w:t xml:space="preserve">DOKAZILO: 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BC2314">
      <w:pPr>
        <w:numPr>
          <w:ilvl w:val="0"/>
          <w:numId w:val="11"/>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Pr="00B74538"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B74538" w:rsidRDefault="00063647" w:rsidP="00BC2314">
      <w:pPr>
        <w:spacing w:line="240" w:lineRule="auto"/>
        <w:ind w:left="284"/>
        <w:rPr>
          <w:rFonts w:eastAsia="Times New Roman"/>
          <w:szCs w:val="20"/>
        </w:rPr>
      </w:pPr>
    </w:p>
    <w:p w14:paraId="22037C9F" w14:textId="733469C7" w:rsidR="00063647" w:rsidRPr="00B74538" w:rsidRDefault="00063647" w:rsidP="004A7005">
      <w:pPr>
        <w:spacing w:line="240" w:lineRule="auto"/>
        <w:ind w:left="284"/>
      </w:pPr>
      <w:r w:rsidRPr="00B74538">
        <w:t xml:space="preserve">DOKAZILO: </w:t>
      </w:r>
      <w:r w:rsidR="003A4263" w:rsidRPr="00B74538">
        <w:t xml:space="preserve">izpolnjen obrazec ESPD v </w:t>
      </w:r>
      <w:r w:rsidR="00DD46C8" w:rsidRPr="00B74538">
        <w:rPr>
          <w:i/>
          <w:iCs/>
        </w:rPr>
        <w:t>delu</w:t>
      </w:r>
      <w:r w:rsidR="00DD46C8" w:rsidRPr="00B74538">
        <w:t xml:space="preserve"> </w:t>
      </w:r>
      <w:r w:rsidR="00DD46C8" w:rsidRPr="00B74538">
        <w:rPr>
          <w:i/>
          <w:iCs/>
        </w:rPr>
        <w:t xml:space="preserve">III: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525CCE">
      <w:pPr>
        <w:numPr>
          <w:ilvl w:val="0"/>
          <w:numId w:val="11"/>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4A7005">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4A7005">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B74538" w:rsidRDefault="00EF5E95" w:rsidP="004A7005">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049F8911"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1619CC4" w14:textId="2BC280F9" w:rsidR="00EF5E95" w:rsidRPr="00B74538" w:rsidRDefault="00EF5E95" w:rsidP="00EF5E95">
      <w:pPr>
        <w:spacing w:line="240" w:lineRule="auto"/>
        <w:ind w:left="284"/>
      </w:pPr>
      <w:r w:rsidRPr="00B74538">
        <w:t xml:space="preserve">DOKAZILO: </w:t>
      </w:r>
      <w:r w:rsidR="00945DC5" w:rsidRPr="00B74538">
        <w:rPr>
          <w:rFonts w:cs="Arial"/>
        </w:rPr>
        <w:t xml:space="preserve">predložen </w:t>
      </w:r>
      <w:r w:rsidRPr="00B74538">
        <w:rPr>
          <w:rFonts w:cs="Arial"/>
        </w:rPr>
        <w:t>obrazec ESPD</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222B1D78" w:rsidR="00EF5E95" w:rsidRPr="00B74538" w:rsidRDefault="00EF5E95" w:rsidP="00EF5E95">
      <w:pPr>
        <w:spacing w:line="240" w:lineRule="auto"/>
        <w:rPr>
          <w:lang w:eastAsia="ar-SA"/>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4A7005" w:rsidRPr="00B74538">
        <w:rPr>
          <w:rFonts w:eastAsia="Times New Roman"/>
          <w:szCs w:val="20"/>
        </w:rPr>
        <w:t>10</w:t>
      </w:r>
      <w:r w:rsidRPr="00B74538">
        <w:rPr>
          <w:rFonts w:eastAsia="Times New Roman"/>
          <w:szCs w:val="20"/>
        </w:rPr>
        <w:t>.1.5 teh navodil.</w:t>
      </w:r>
    </w:p>
    <w:p w14:paraId="3B154247" w14:textId="407DDD8A" w:rsidR="00EC256F" w:rsidRPr="00B74538" w:rsidRDefault="002A1CBF"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151724640"/>
      <w:bookmarkStart w:id="40" w:name="_Hlk77168644"/>
      <w:r w:rsidRPr="00B74538">
        <w:rPr>
          <w:rFonts w:eastAsia="Arial Unicode MS" w:cs="Arial"/>
          <w:smallCaps w:val="0"/>
          <w:szCs w:val="20"/>
          <w:lang w:eastAsia="ar-SA"/>
        </w:rPr>
        <w:t>Tehnični pogoji oziroma sposobnost</w:t>
      </w:r>
      <w:bookmarkEnd w:id="39"/>
    </w:p>
    <w:p w14:paraId="17F90F05" w14:textId="036BE6EF" w:rsidR="004A7005" w:rsidRPr="00B74538" w:rsidRDefault="00EC256F" w:rsidP="00FD48DD">
      <w:pPr>
        <w:numPr>
          <w:ilvl w:val="0"/>
          <w:numId w:val="28"/>
        </w:numPr>
        <w:tabs>
          <w:tab w:val="clear" w:pos="510"/>
          <w:tab w:val="left" w:pos="142"/>
        </w:tabs>
        <w:spacing w:line="240" w:lineRule="auto"/>
        <w:ind w:left="284" w:hanging="284"/>
        <w:rPr>
          <w:rFonts w:cs="Arial"/>
          <w:szCs w:val="20"/>
        </w:rPr>
      </w:pPr>
      <w:r w:rsidRPr="00B74538">
        <w:rPr>
          <w:rFonts w:cs="Arial"/>
          <w:color w:val="000000"/>
          <w:szCs w:val="20"/>
          <w:shd w:val="clear" w:color="auto" w:fill="FFFFFF"/>
        </w:rPr>
        <w:t>Ponudnik</w:t>
      </w:r>
      <w:r w:rsidRPr="00B74538">
        <w:rPr>
          <w:rFonts w:cs="Arial"/>
          <w:szCs w:val="20"/>
        </w:rPr>
        <w:t xml:space="preserve"> je v </w:t>
      </w:r>
      <w:r w:rsidR="004A7005" w:rsidRPr="00B74538">
        <w:rPr>
          <w:rFonts w:cs="Arial"/>
          <w:szCs w:val="20"/>
        </w:rPr>
        <w:t xml:space="preserve">zadnjih </w:t>
      </w:r>
      <w:r w:rsidR="00997461" w:rsidRPr="00B74538">
        <w:rPr>
          <w:rFonts w:cs="Arial"/>
          <w:szCs w:val="20"/>
        </w:rPr>
        <w:t xml:space="preserve">petih </w:t>
      </w:r>
      <w:r w:rsidR="004A7005" w:rsidRPr="00B74538">
        <w:rPr>
          <w:rFonts w:cs="Arial"/>
          <w:szCs w:val="20"/>
        </w:rPr>
        <w:t>let, šteto od dneva objave obvestila o tem naročilu na portalu javnih naročil</w:t>
      </w:r>
      <w:r w:rsidR="002D7EA7" w:rsidRPr="00B74538">
        <w:rPr>
          <w:rFonts w:cs="Arial"/>
          <w:szCs w:val="20"/>
        </w:rPr>
        <w:t>,</w:t>
      </w:r>
      <w:r w:rsidR="004A7005" w:rsidRPr="00B74538">
        <w:rPr>
          <w:rFonts w:cs="Arial"/>
          <w:szCs w:val="20"/>
        </w:rPr>
        <w:t xml:space="preserve"> za najmanj 500 uporabnikov najmanj dve leti uspešno (kakovostno, v dogovorjenih rokih in v skladu s pogodbenimi obveznostmi) izvajal storitev podpore uporabnikom in je najmanj dve leti uspešno (kakovostno, v dogovorjenih rokih in v skladu s pogodbenimi obveznostmi) vzdrževal </w:t>
      </w:r>
      <w:r w:rsidR="00C56206" w:rsidRPr="00B74538">
        <w:rPr>
          <w:rFonts w:cs="Arial"/>
          <w:szCs w:val="20"/>
        </w:rPr>
        <w:t xml:space="preserve">IKT </w:t>
      </w:r>
      <w:r w:rsidR="004A7005" w:rsidRPr="00B74538">
        <w:rPr>
          <w:rFonts w:cs="Arial"/>
          <w:szCs w:val="20"/>
        </w:rPr>
        <w:t>opremo. Izpolnjevanje pogoja lahko izkaže z več referencami, od katerih mora biti ena za najmanj 300 uporabnikov na eni lokaciji, druge pa z</w:t>
      </w:r>
      <w:r w:rsidR="002D7EA7" w:rsidRPr="00B74538">
        <w:rPr>
          <w:rFonts w:cs="Arial"/>
          <w:szCs w:val="20"/>
        </w:rPr>
        <w:t>a</w:t>
      </w:r>
      <w:r w:rsidR="004A7005" w:rsidRPr="00B74538">
        <w:rPr>
          <w:rFonts w:cs="Arial"/>
          <w:szCs w:val="20"/>
        </w:rPr>
        <w:t xml:space="preserve"> najmanj 50 uporabnik</w:t>
      </w:r>
      <w:r w:rsidR="00997461" w:rsidRPr="00B74538">
        <w:rPr>
          <w:rFonts w:cs="Arial"/>
          <w:szCs w:val="20"/>
        </w:rPr>
        <w:t>ov</w:t>
      </w:r>
      <w:r w:rsidR="004A7005" w:rsidRPr="00B74538">
        <w:rPr>
          <w:rFonts w:cs="Arial"/>
          <w:szCs w:val="20"/>
        </w:rPr>
        <w:t xml:space="preserve"> na eni lokaciji.</w:t>
      </w:r>
    </w:p>
    <w:p w14:paraId="48C1EA1D" w14:textId="77777777" w:rsidR="004A7005" w:rsidRPr="00B74538" w:rsidRDefault="004A7005" w:rsidP="00FD48DD">
      <w:pPr>
        <w:tabs>
          <w:tab w:val="left" w:pos="142"/>
        </w:tabs>
        <w:spacing w:line="240" w:lineRule="auto"/>
        <w:rPr>
          <w:rFonts w:cs="Arial"/>
          <w:szCs w:val="20"/>
        </w:rPr>
      </w:pPr>
      <w:r w:rsidRPr="00B74538">
        <w:rPr>
          <w:rFonts w:cs="Arial"/>
          <w:szCs w:val="20"/>
        </w:rPr>
        <w:t xml:space="preserve"> </w:t>
      </w:r>
    </w:p>
    <w:p w14:paraId="4795C0F5" w14:textId="5E6D2712" w:rsidR="00A224C8" w:rsidRPr="00B74538" w:rsidRDefault="004A7005" w:rsidP="0027739C">
      <w:pPr>
        <w:tabs>
          <w:tab w:val="left" w:pos="142"/>
        </w:tabs>
        <w:spacing w:line="240" w:lineRule="auto"/>
        <w:ind w:left="284"/>
        <w:rPr>
          <w:rFonts w:cs="Arial"/>
          <w:szCs w:val="20"/>
        </w:rPr>
      </w:pPr>
      <w:r w:rsidRPr="00B74538">
        <w:rPr>
          <w:rFonts w:cs="Arial"/>
          <w:szCs w:val="20"/>
        </w:rPr>
        <w:t xml:space="preserve">DOKAZILO: </w:t>
      </w:r>
      <w:r w:rsidR="00A224C8" w:rsidRPr="00B74538">
        <w:rPr>
          <w:rFonts w:cs="Arial"/>
          <w:szCs w:val="20"/>
        </w:rPr>
        <w:t xml:space="preserve">izpolnjen obrazec EDPS </w:t>
      </w:r>
      <w:r w:rsidR="00A224C8" w:rsidRPr="00B74538">
        <w:rPr>
          <w:rFonts w:cs="Arial"/>
          <w:bCs/>
          <w:i/>
          <w:szCs w:val="20"/>
        </w:rPr>
        <w:t>v delu IV: Pogoji za sodelovanje, C: Tehnična in strokovna sposobnost, Za naročila storitev: izvedba storitev določene vrste</w:t>
      </w:r>
      <w:r w:rsidR="00A224C8" w:rsidRPr="00B74538">
        <w:rPr>
          <w:rFonts w:cs="Arial"/>
          <w:bCs/>
          <w:szCs w:val="20"/>
        </w:rPr>
        <w:t>. G</w:t>
      </w:r>
      <w:r w:rsidR="00A224C8" w:rsidRPr="00B74538">
        <w:rPr>
          <w:rFonts w:cs="Arial"/>
          <w:szCs w:val="20"/>
        </w:rPr>
        <w:t>ospodarski subjekt v polje:</w:t>
      </w:r>
    </w:p>
    <w:p w14:paraId="5718569C" w14:textId="11E52BF5" w:rsidR="00A224C8" w:rsidRPr="00B74538" w:rsidRDefault="00A224C8" w:rsidP="00FD48DD">
      <w:pPr>
        <w:pStyle w:val="xmsolistparagraph"/>
        <w:numPr>
          <w:ilvl w:val="0"/>
          <w:numId w:val="14"/>
        </w:numPr>
        <w:tabs>
          <w:tab w:val="clear" w:pos="720"/>
          <w:tab w:val="num" w:pos="567"/>
        </w:tabs>
        <w:spacing w:after="0" w:line="240" w:lineRule="auto"/>
        <w:ind w:hanging="294"/>
        <w:jc w:val="both"/>
        <w:rPr>
          <w:rFonts w:ascii="Arial" w:eastAsia="Times New Roman" w:hAnsi="Arial" w:cs="Arial"/>
          <w:color w:val="000000" w:themeColor="text1"/>
          <w:sz w:val="20"/>
          <w:szCs w:val="20"/>
        </w:rPr>
      </w:pPr>
      <w:r w:rsidRPr="00B74538">
        <w:rPr>
          <w:rFonts w:ascii="Arial" w:eastAsia="Times New Roman" w:hAnsi="Arial" w:cs="Arial"/>
          <w:i/>
          <w:iCs/>
          <w:sz w:val="20"/>
          <w:szCs w:val="20"/>
        </w:rPr>
        <w:t>Opis</w:t>
      </w:r>
      <w:r w:rsidR="002E5CBD" w:rsidRPr="00B74538">
        <w:rPr>
          <w:rFonts w:ascii="Arial" w:eastAsia="Times New Roman" w:hAnsi="Arial" w:cs="Arial"/>
          <w:i/>
          <w:iCs/>
          <w:sz w:val="20"/>
          <w:szCs w:val="20"/>
        </w:rPr>
        <w:t xml:space="preserve"> reference</w:t>
      </w:r>
      <w:r w:rsidRPr="00B74538">
        <w:rPr>
          <w:rFonts w:ascii="Arial" w:eastAsia="Times New Roman" w:hAnsi="Arial" w:cs="Arial"/>
          <w:sz w:val="20"/>
          <w:szCs w:val="20"/>
        </w:rPr>
        <w:t xml:space="preserve"> </w:t>
      </w:r>
      <w:r w:rsidR="00A913AF" w:rsidRPr="00B74538">
        <w:rPr>
          <w:rFonts w:ascii="Arial" w:eastAsia="Times New Roman" w:hAnsi="Arial" w:cs="Arial"/>
          <w:color w:val="000000" w:themeColor="text1"/>
          <w:sz w:val="20"/>
          <w:szCs w:val="20"/>
        </w:rPr>
        <w:t xml:space="preserve">vpiše naziv referenčnega naročnika in št. pogodbe, naročilnice, dogovora ali druge podlage </w:t>
      </w:r>
      <w:r w:rsidR="00A7759D" w:rsidRPr="00B74538">
        <w:rPr>
          <w:rFonts w:ascii="Arial" w:eastAsia="Times New Roman" w:hAnsi="Arial" w:cs="Arial"/>
          <w:color w:val="000000" w:themeColor="text1"/>
          <w:sz w:val="20"/>
          <w:szCs w:val="20"/>
        </w:rPr>
        <w:t xml:space="preserve">ter datum sklenitve pogodbe, </w:t>
      </w:r>
      <w:r w:rsidR="00A913AF" w:rsidRPr="00B74538">
        <w:rPr>
          <w:rFonts w:ascii="Arial" w:eastAsia="Times New Roman" w:hAnsi="Arial" w:cs="Arial"/>
          <w:color w:val="000000" w:themeColor="text1"/>
          <w:sz w:val="20"/>
          <w:szCs w:val="20"/>
        </w:rPr>
        <w:t>ter ime in priimek kontaktne osebe referenčnega naročnika pri kateri bo navedeno referenco možno preveriti, telefonsko številko in elektronski naslov te osebe</w:t>
      </w:r>
      <w:r w:rsidR="004A2348" w:rsidRPr="00B74538">
        <w:rPr>
          <w:rFonts w:ascii="Arial" w:eastAsia="Times New Roman" w:hAnsi="Arial" w:cs="Arial"/>
          <w:color w:val="000000" w:themeColor="text1"/>
          <w:sz w:val="20"/>
          <w:szCs w:val="20"/>
        </w:rPr>
        <w:t>;</w:t>
      </w:r>
    </w:p>
    <w:p w14:paraId="53D57895" w14:textId="0BE88505" w:rsidR="00106E09" w:rsidRPr="00B74538" w:rsidRDefault="004A2348" w:rsidP="00A7759D">
      <w:pPr>
        <w:pStyle w:val="xmsolistparagraph"/>
        <w:numPr>
          <w:ilvl w:val="0"/>
          <w:numId w:val="14"/>
        </w:numPr>
        <w:tabs>
          <w:tab w:val="clear" w:pos="720"/>
          <w:tab w:val="num" w:pos="567"/>
        </w:tabs>
        <w:spacing w:after="0" w:line="240" w:lineRule="auto"/>
        <w:ind w:hanging="294"/>
        <w:jc w:val="both"/>
        <w:rPr>
          <w:rFonts w:ascii="Arial" w:hAnsi="Arial" w:cs="Arial"/>
          <w:color w:val="000000" w:themeColor="text1"/>
          <w:sz w:val="20"/>
          <w:szCs w:val="20"/>
        </w:rPr>
      </w:pPr>
      <w:r w:rsidRPr="00B74538">
        <w:rPr>
          <w:rFonts w:ascii="Arial" w:eastAsia="Times New Roman" w:hAnsi="Arial" w:cs="Arial"/>
          <w:i/>
          <w:iCs/>
          <w:color w:val="000000" w:themeColor="text1"/>
          <w:sz w:val="20"/>
          <w:szCs w:val="20"/>
        </w:rPr>
        <w:t>Aktivnosti gospodarskega subjekta</w:t>
      </w:r>
      <w:r w:rsidRPr="00B74538">
        <w:rPr>
          <w:rFonts w:ascii="Arial" w:eastAsia="Times New Roman" w:hAnsi="Arial" w:cs="Arial"/>
          <w:color w:val="000000" w:themeColor="text1"/>
          <w:sz w:val="20"/>
          <w:szCs w:val="20"/>
        </w:rPr>
        <w:t xml:space="preserve"> vpiš</w:t>
      </w:r>
      <w:r w:rsidR="007A24DD" w:rsidRPr="00B74538">
        <w:rPr>
          <w:rFonts w:ascii="Arial" w:eastAsia="Times New Roman" w:hAnsi="Arial" w:cs="Arial"/>
          <w:color w:val="000000" w:themeColor="text1"/>
          <w:sz w:val="20"/>
          <w:szCs w:val="20"/>
        </w:rPr>
        <w:t xml:space="preserve">e naziv reference in kratek opis vsebine reference ter </w:t>
      </w:r>
      <w:r w:rsidR="00A7759D" w:rsidRPr="00B74538">
        <w:rPr>
          <w:rFonts w:ascii="Arial" w:eastAsia="Times New Roman" w:hAnsi="Arial" w:cs="Arial"/>
          <w:color w:val="000000" w:themeColor="text1"/>
          <w:sz w:val="20"/>
          <w:szCs w:val="20"/>
        </w:rPr>
        <w:t>obdobje</w:t>
      </w:r>
      <w:r w:rsidR="00106E09" w:rsidRPr="00B74538">
        <w:rPr>
          <w:rFonts w:ascii="Arial" w:eastAsia="Times New Roman" w:hAnsi="Arial" w:cs="Arial"/>
          <w:color w:val="000000" w:themeColor="text1"/>
          <w:sz w:val="20"/>
          <w:szCs w:val="20"/>
        </w:rPr>
        <w:t xml:space="preserve"> </w:t>
      </w:r>
      <w:r w:rsidR="00A7759D" w:rsidRPr="00B74538">
        <w:rPr>
          <w:rFonts w:ascii="Arial" w:eastAsia="Times New Roman" w:hAnsi="Arial" w:cs="Arial"/>
          <w:color w:val="000000" w:themeColor="text1"/>
          <w:sz w:val="20"/>
          <w:szCs w:val="20"/>
        </w:rPr>
        <w:t>izvajanja storitev podpore uporabnikom in vzdrževanja IKT opreme obdobje (v obliki obliki dd.mm.llll) za referenčnega naročnika, vpiše število uporabnikov na eni lokaciji</w:t>
      </w:r>
    </w:p>
    <w:p w14:paraId="1FE33410" w14:textId="77777777" w:rsidR="00A7759D" w:rsidRPr="00B74538" w:rsidRDefault="00A7759D" w:rsidP="00A7759D">
      <w:pPr>
        <w:pStyle w:val="xmsolistparagraph"/>
        <w:spacing w:after="0" w:line="240" w:lineRule="auto"/>
        <w:jc w:val="both"/>
        <w:rPr>
          <w:rFonts w:ascii="Arial" w:hAnsi="Arial" w:cs="Arial"/>
          <w:sz w:val="20"/>
          <w:szCs w:val="20"/>
        </w:rPr>
      </w:pPr>
    </w:p>
    <w:p w14:paraId="5746C3E4" w14:textId="304E21B7" w:rsidR="007B21AD" w:rsidRPr="00B74538" w:rsidRDefault="00A224C8" w:rsidP="00FD48DD">
      <w:pPr>
        <w:spacing w:line="240" w:lineRule="auto"/>
        <w:ind w:left="284"/>
        <w:rPr>
          <w:rFonts w:cs="Arial"/>
          <w:szCs w:val="20"/>
          <w:lang w:eastAsia="sl-SI"/>
        </w:rPr>
      </w:pPr>
      <w:r w:rsidRPr="00B74538">
        <w:rPr>
          <w:rFonts w:cs="Arial"/>
          <w:szCs w:val="20"/>
          <w:lang w:eastAsia="sl-SI"/>
        </w:rPr>
        <w:t>Referenčni naročnik (subjekt, na katerega se referenca nanaša)</w:t>
      </w:r>
      <w:r w:rsidR="004A7005" w:rsidRPr="00B74538">
        <w:rPr>
          <w:rFonts w:cs="Arial"/>
          <w:szCs w:val="20"/>
        </w:rPr>
        <w:t xml:space="preserve"> ne </w:t>
      </w:r>
      <w:r w:rsidR="00F17891" w:rsidRPr="00B74538">
        <w:rPr>
          <w:rFonts w:cs="Arial"/>
          <w:szCs w:val="20"/>
        </w:rPr>
        <w:t xml:space="preserve">more </w:t>
      </w:r>
      <w:r w:rsidR="004A7005" w:rsidRPr="00B74538">
        <w:rPr>
          <w:rFonts w:cs="Arial"/>
          <w:szCs w:val="20"/>
        </w:rPr>
        <w:t>biti ponudnik, kar pomeni, da Izjave o referenci ne more potrditi ponudnik sam sebi.</w:t>
      </w:r>
      <w:r w:rsidRPr="00B74538">
        <w:rPr>
          <w:rFonts w:cs="Arial"/>
          <w:szCs w:val="20"/>
          <w:lang w:eastAsia="sl-SI"/>
        </w:rPr>
        <w:t xml:space="preserve"> </w:t>
      </w:r>
    </w:p>
    <w:p w14:paraId="50477B7F" w14:textId="77777777" w:rsidR="00791993" w:rsidRPr="00B74538" w:rsidRDefault="00791993" w:rsidP="00FD48DD">
      <w:pPr>
        <w:spacing w:line="240" w:lineRule="auto"/>
        <w:rPr>
          <w:rFonts w:cs="Arial"/>
          <w:szCs w:val="20"/>
          <w:lang w:eastAsia="sl-SI"/>
        </w:rPr>
      </w:pPr>
    </w:p>
    <w:p w14:paraId="4906AB7B" w14:textId="4B8CA5C8" w:rsidR="004A7005" w:rsidRPr="00B74538" w:rsidRDefault="004A7005" w:rsidP="00FD48DD">
      <w:pPr>
        <w:numPr>
          <w:ilvl w:val="0"/>
          <w:numId w:val="28"/>
        </w:numPr>
        <w:tabs>
          <w:tab w:val="clear" w:pos="510"/>
          <w:tab w:val="left" w:pos="142"/>
        </w:tabs>
        <w:spacing w:line="240" w:lineRule="auto"/>
        <w:ind w:left="284" w:hanging="284"/>
        <w:rPr>
          <w:rFonts w:cs="Arial"/>
          <w:szCs w:val="20"/>
        </w:rPr>
      </w:pPr>
      <w:r w:rsidRPr="00B74538">
        <w:rPr>
          <w:rFonts w:cs="Arial"/>
          <w:color w:val="000000"/>
          <w:szCs w:val="20"/>
          <w:shd w:val="clear" w:color="auto" w:fill="FFFFFF"/>
        </w:rPr>
        <w:t>P</w:t>
      </w:r>
      <w:r w:rsidR="00791993" w:rsidRPr="00B74538">
        <w:rPr>
          <w:rFonts w:cs="Arial"/>
          <w:color w:val="000000"/>
          <w:szCs w:val="20"/>
          <w:shd w:val="clear" w:color="auto" w:fill="FFFFFF"/>
        </w:rPr>
        <w:t>onud</w:t>
      </w:r>
      <w:r w:rsidRPr="00B74538">
        <w:rPr>
          <w:rFonts w:cs="Arial"/>
          <w:color w:val="000000"/>
          <w:szCs w:val="20"/>
          <w:shd w:val="clear" w:color="auto" w:fill="FFFFFF"/>
        </w:rPr>
        <w:t xml:space="preserve">nik </w:t>
      </w:r>
      <w:r w:rsidRPr="00B74538">
        <w:rPr>
          <w:rFonts w:cs="Arial"/>
          <w:szCs w:val="20"/>
        </w:rPr>
        <w:t>mora imeti v času oddaje ponudbe</w:t>
      </w:r>
      <w:r w:rsidR="00AB2DB0" w:rsidRPr="00B74538">
        <w:rPr>
          <w:rFonts w:cs="Arial"/>
          <w:szCs w:val="20"/>
        </w:rPr>
        <w:t xml:space="preserve"> </w:t>
      </w:r>
    </w:p>
    <w:p w14:paraId="205B4A47" w14:textId="40CAB799" w:rsidR="00AB2DB0" w:rsidRPr="00B74538" w:rsidRDefault="00AB2DB0" w:rsidP="00B74538">
      <w:pPr>
        <w:pStyle w:val="Telobesedila"/>
        <w:numPr>
          <w:ilvl w:val="0"/>
          <w:numId w:val="14"/>
        </w:numPr>
        <w:tabs>
          <w:tab w:val="left" w:pos="875"/>
        </w:tabs>
        <w:ind w:right="-2"/>
        <w:jc w:val="both"/>
        <w:rPr>
          <w:lang w:val="sl-SI"/>
        </w:rPr>
      </w:pPr>
      <w:r w:rsidRPr="00B74538">
        <w:rPr>
          <w:lang w:val="sl-SI"/>
        </w:rPr>
        <w:t>povezavo - veljavno pogodbo s principalom/proizvajalcem za Microsoft tehnologije, s katero ima</w:t>
      </w:r>
      <w:r w:rsidR="00E37305" w:rsidRPr="00B74538">
        <w:rPr>
          <w:lang w:val="sl-SI"/>
        </w:rPr>
        <w:t xml:space="preserve"> dostop </w:t>
      </w:r>
      <w:r w:rsidRPr="00B74538">
        <w:rPr>
          <w:lang w:val="sl-SI"/>
        </w:rPr>
        <w:t>do tehnične podpore</w:t>
      </w:r>
      <w:r w:rsidRPr="00B74538">
        <w:rPr>
          <w:spacing w:val="-1"/>
          <w:lang w:val="sl-SI"/>
        </w:rPr>
        <w:t xml:space="preserve"> </w:t>
      </w:r>
      <w:r w:rsidRPr="00B74538">
        <w:rPr>
          <w:lang w:val="sl-SI"/>
        </w:rPr>
        <w:t>in</w:t>
      </w:r>
      <w:r w:rsidR="00E37305" w:rsidRPr="00B74538">
        <w:rPr>
          <w:lang w:val="sl-SI"/>
        </w:rPr>
        <w:t xml:space="preserve"> </w:t>
      </w:r>
      <w:r w:rsidRPr="00B74538">
        <w:rPr>
          <w:lang w:val="sl-SI"/>
        </w:rPr>
        <w:t>do baze znanj pri proizvajalcu</w:t>
      </w:r>
      <w:r w:rsidRPr="00B74538">
        <w:rPr>
          <w:spacing w:val="8"/>
          <w:lang w:val="sl-SI"/>
        </w:rPr>
        <w:t xml:space="preserve"> </w:t>
      </w:r>
      <w:r w:rsidRPr="00B74538">
        <w:rPr>
          <w:lang w:val="sl-SI"/>
        </w:rPr>
        <w:t>opreme</w:t>
      </w:r>
      <w:r w:rsidR="00B74538">
        <w:rPr>
          <w:lang w:val="sl-SI"/>
        </w:rPr>
        <w:t xml:space="preserve">. </w:t>
      </w:r>
      <w:r w:rsidRPr="00B74538">
        <w:rPr>
          <w:lang w:val="sl-SI"/>
        </w:rPr>
        <w:t>Povezavo izkaže z dokazilom o vsaj minimalnem statusu, ki ga mora imeti pri principalu/proizvajalcu za Microsoft tehnologije, s katerim dokazuje</w:t>
      </w:r>
      <w:r w:rsidR="00E37305" w:rsidRPr="00B74538">
        <w:rPr>
          <w:lang w:val="sl-SI"/>
        </w:rPr>
        <w:t xml:space="preserve"> dostop do tehnične podpore</w:t>
      </w:r>
      <w:r w:rsidR="00E37305" w:rsidRPr="00B74538">
        <w:rPr>
          <w:spacing w:val="-1"/>
          <w:lang w:val="sl-SI"/>
        </w:rPr>
        <w:t xml:space="preserve"> </w:t>
      </w:r>
      <w:r w:rsidR="00E37305" w:rsidRPr="00B74538">
        <w:rPr>
          <w:lang w:val="sl-SI"/>
        </w:rPr>
        <w:t>in do baze znanj pri proizvajalcu</w:t>
      </w:r>
      <w:r w:rsidR="00E37305" w:rsidRPr="00B74538">
        <w:rPr>
          <w:spacing w:val="8"/>
          <w:lang w:val="sl-SI"/>
        </w:rPr>
        <w:t xml:space="preserve"> </w:t>
      </w:r>
      <w:r w:rsidR="00E37305" w:rsidRPr="00B74538">
        <w:rPr>
          <w:lang w:val="sl-SI"/>
        </w:rPr>
        <w:t>opreme;</w:t>
      </w:r>
    </w:p>
    <w:p w14:paraId="19F80E9F" w14:textId="77777777" w:rsidR="00AB2DB0" w:rsidRPr="00B74538" w:rsidRDefault="00AB2DB0" w:rsidP="004A56FE">
      <w:pPr>
        <w:pStyle w:val="Telobesedila"/>
        <w:ind w:left="419" w:right="-2"/>
        <w:jc w:val="both"/>
        <w:rPr>
          <w:lang w:val="sl-SI"/>
        </w:rPr>
      </w:pPr>
      <w:r w:rsidRPr="00B74538">
        <w:rPr>
          <w:lang w:val="sl-SI"/>
        </w:rPr>
        <w:t>in</w:t>
      </w:r>
    </w:p>
    <w:p w14:paraId="5C559CC9" w14:textId="259B30E7" w:rsidR="00AB2DB0" w:rsidRPr="00B74538" w:rsidRDefault="00AB2DB0" w:rsidP="004A56FE">
      <w:pPr>
        <w:pStyle w:val="Telobesedila"/>
        <w:numPr>
          <w:ilvl w:val="0"/>
          <w:numId w:val="14"/>
        </w:numPr>
        <w:tabs>
          <w:tab w:val="left" w:pos="875"/>
        </w:tabs>
        <w:ind w:right="-2"/>
        <w:jc w:val="both"/>
        <w:rPr>
          <w:lang w:val="sl-SI"/>
        </w:rPr>
      </w:pPr>
      <w:r w:rsidRPr="00B74538">
        <w:rPr>
          <w:lang w:val="sl-SI"/>
        </w:rPr>
        <w:t xml:space="preserve">povezavo - veljavno pogodbo s proizvajalcem/principalom za servisiranje </w:t>
      </w:r>
      <w:r w:rsidR="0060314E" w:rsidRPr="00B74538">
        <w:rPr>
          <w:lang w:val="sl-SI"/>
        </w:rPr>
        <w:t xml:space="preserve">IKT </w:t>
      </w:r>
      <w:r w:rsidRPr="00B74538">
        <w:rPr>
          <w:lang w:val="sl-SI"/>
        </w:rPr>
        <w:t>opreme, s katero</w:t>
      </w:r>
      <w:r w:rsidRPr="00B74538">
        <w:rPr>
          <w:spacing w:val="-1"/>
          <w:lang w:val="sl-SI"/>
        </w:rPr>
        <w:t xml:space="preserve"> </w:t>
      </w:r>
      <w:r w:rsidRPr="00B74538">
        <w:rPr>
          <w:lang w:val="sl-SI"/>
        </w:rPr>
        <w:t>ima</w:t>
      </w:r>
      <w:r w:rsidR="0060314E" w:rsidRPr="00B74538">
        <w:rPr>
          <w:lang w:val="sl-SI"/>
        </w:rPr>
        <w:t xml:space="preserve"> </w:t>
      </w:r>
      <w:r w:rsidR="0060314E" w:rsidRPr="00B74538">
        <w:rPr>
          <w:spacing w:val="-3"/>
          <w:lang w:val="sl-SI"/>
        </w:rPr>
        <w:t xml:space="preserve">pri </w:t>
      </w:r>
      <w:r w:rsidR="0060314E" w:rsidRPr="00B74538">
        <w:rPr>
          <w:lang w:val="sl-SI"/>
        </w:rPr>
        <w:t xml:space="preserve">proizvajalcu/principalu za </w:t>
      </w:r>
      <w:r w:rsidR="0060314E" w:rsidRPr="00B74538">
        <w:rPr>
          <w:spacing w:val="-3"/>
          <w:lang w:val="sl-SI"/>
        </w:rPr>
        <w:t xml:space="preserve">HP, </w:t>
      </w:r>
      <w:r w:rsidR="0060314E" w:rsidRPr="00B74538">
        <w:rPr>
          <w:lang w:val="sl-SI"/>
        </w:rPr>
        <w:t>Lenovo, Fujitsu, IBM, DELL/EMC tehnologije dostop do</w:t>
      </w:r>
    </w:p>
    <w:p w14:paraId="5B6CBF9B" w14:textId="4DAFCDD5" w:rsidR="00AB2DB0" w:rsidRPr="00B74538" w:rsidRDefault="00AB2DB0" w:rsidP="004A56FE">
      <w:pPr>
        <w:pStyle w:val="Odstavekseznama"/>
        <w:widowControl w:val="0"/>
        <w:numPr>
          <w:ilvl w:val="0"/>
          <w:numId w:val="38"/>
        </w:numPr>
        <w:tabs>
          <w:tab w:val="left" w:pos="1552"/>
        </w:tabs>
        <w:autoSpaceDE w:val="0"/>
        <w:autoSpaceDN w:val="0"/>
        <w:spacing w:line="240" w:lineRule="auto"/>
        <w:ind w:right="-2"/>
        <w:contextualSpacing w:val="0"/>
        <w:rPr>
          <w:rFonts w:cs="Arial"/>
          <w:szCs w:val="20"/>
        </w:rPr>
      </w:pPr>
      <w:r w:rsidRPr="00B74538">
        <w:rPr>
          <w:rFonts w:cs="Arial"/>
          <w:szCs w:val="20"/>
        </w:rPr>
        <w:t>rezervnih delov</w:t>
      </w:r>
      <w:r w:rsidRPr="00B74538">
        <w:rPr>
          <w:rFonts w:cs="Arial"/>
          <w:spacing w:val="-3"/>
          <w:szCs w:val="20"/>
        </w:rPr>
        <w:t xml:space="preserve"> </w:t>
      </w:r>
      <w:r w:rsidRPr="00B74538">
        <w:rPr>
          <w:rFonts w:cs="Arial"/>
          <w:szCs w:val="20"/>
        </w:rPr>
        <w:t>in</w:t>
      </w:r>
    </w:p>
    <w:p w14:paraId="75FF8F6C" w14:textId="6C783BE5" w:rsidR="00AB2DB0" w:rsidRPr="00B74538" w:rsidRDefault="00AB2DB0" w:rsidP="004A56FE">
      <w:pPr>
        <w:pStyle w:val="Odstavekseznama"/>
        <w:widowControl w:val="0"/>
        <w:numPr>
          <w:ilvl w:val="0"/>
          <w:numId w:val="38"/>
        </w:numPr>
        <w:tabs>
          <w:tab w:val="left" w:pos="1552"/>
        </w:tabs>
        <w:autoSpaceDE w:val="0"/>
        <w:autoSpaceDN w:val="0"/>
        <w:spacing w:line="240" w:lineRule="auto"/>
        <w:ind w:right="-2"/>
        <w:contextualSpacing w:val="0"/>
        <w:rPr>
          <w:rFonts w:cs="Arial"/>
          <w:szCs w:val="20"/>
        </w:rPr>
      </w:pPr>
      <w:r w:rsidRPr="00B74538">
        <w:rPr>
          <w:rFonts w:cs="Arial"/>
          <w:szCs w:val="20"/>
        </w:rPr>
        <w:t>tehnične podpore</w:t>
      </w:r>
      <w:r w:rsidRPr="00B74538">
        <w:rPr>
          <w:rFonts w:cs="Arial"/>
          <w:spacing w:val="-1"/>
          <w:szCs w:val="20"/>
        </w:rPr>
        <w:t xml:space="preserve"> </w:t>
      </w:r>
      <w:r w:rsidRPr="00B74538">
        <w:rPr>
          <w:rFonts w:cs="Arial"/>
          <w:szCs w:val="20"/>
        </w:rPr>
        <w:t>in</w:t>
      </w:r>
    </w:p>
    <w:p w14:paraId="4AD82C6F" w14:textId="5B9EA006" w:rsidR="00AB2DB0" w:rsidRPr="00B74538" w:rsidRDefault="00AB2DB0" w:rsidP="004A56FE">
      <w:pPr>
        <w:pStyle w:val="Odstavekseznama"/>
        <w:widowControl w:val="0"/>
        <w:numPr>
          <w:ilvl w:val="0"/>
          <w:numId w:val="38"/>
        </w:numPr>
        <w:tabs>
          <w:tab w:val="left" w:pos="1552"/>
        </w:tabs>
        <w:autoSpaceDE w:val="0"/>
        <w:autoSpaceDN w:val="0"/>
        <w:spacing w:line="240" w:lineRule="auto"/>
        <w:ind w:right="-2"/>
        <w:contextualSpacing w:val="0"/>
        <w:rPr>
          <w:rFonts w:cs="Arial"/>
          <w:szCs w:val="20"/>
        </w:rPr>
      </w:pPr>
      <w:r w:rsidRPr="00B74538">
        <w:rPr>
          <w:rFonts w:cs="Arial"/>
          <w:szCs w:val="20"/>
        </w:rPr>
        <w:t>do baze znanj pri proizvajalcu</w:t>
      </w:r>
      <w:r w:rsidRPr="00B74538">
        <w:rPr>
          <w:rFonts w:cs="Arial"/>
          <w:spacing w:val="8"/>
          <w:szCs w:val="20"/>
        </w:rPr>
        <w:t xml:space="preserve"> </w:t>
      </w:r>
      <w:r w:rsidRPr="00B74538">
        <w:rPr>
          <w:rFonts w:cs="Arial"/>
          <w:szCs w:val="20"/>
        </w:rPr>
        <w:t xml:space="preserve">opreme </w:t>
      </w:r>
      <w:r w:rsidRPr="00B74538">
        <w:t xml:space="preserve">za HP, Lenovo, Fujitsu, IBM, DELL/EMC tehnologije, </w:t>
      </w:r>
      <w:r w:rsidRPr="00B74538">
        <w:rPr>
          <w:spacing w:val="-3"/>
        </w:rPr>
        <w:t xml:space="preserve">ki so </w:t>
      </w:r>
      <w:r w:rsidRPr="00B74538">
        <w:t xml:space="preserve">predmet </w:t>
      </w:r>
      <w:r w:rsidR="000E3E99" w:rsidRPr="00B74538">
        <w:t>tega naročila</w:t>
      </w:r>
      <w:r w:rsidRPr="00B74538">
        <w:t>.</w:t>
      </w:r>
    </w:p>
    <w:p w14:paraId="174D0E6D" w14:textId="4B3ACD5C" w:rsidR="00AB2DB0" w:rsidRPr="00B74538" w:rsidRDefault="00AB2DB0" w:rsidP="00B74538">
      <w:pPr>
        <w:pStyle w:val="Telobesedila"/>
        <w:ind w:left="708" w:right="-2"/>
        <w:jc w:val="both"/>
        <w:rPr>
          <w:lang w:val="sl-SI"/>
        </w:rPr>
      </w:pPr>
      <w:r w:rsidRPr="00B74538">
        <w:rPr>
          <w:lang w:val="sl-SI"/>
        </w:rPr>
        <w:t xml:space="preserve">Povezavo izkaže z dokazilom o vsaj minimalnim statusu, ki ga mora imeti </w:t>
      </w:r>
      <w:r w:rsidRPr="00B74538">
        <w:rPr>
          <w:spacing w:val="-3"/>
          <w:lang w:val="sl-SI"/>
        </w:rPr>
        <w:t xml:space="preserve">pri </w:t>
      </w:r>
      <w:r w:rsidRPr="00B74538">
        <w:rPr>
          <w:lang w:val="sl-SI"/>
        </w:rPr>
        <w:t xml:space="preserve">proizvajalcu/principalu za </w:t>
      </w:r>
      <w:r w:rsidRPr="00B74538">
        <w:rPr>
          <w:spacing w:val="-3"/>
          <w:lang w:val="sl-SI"/>
        </w:rPr>
        <w:t xml:space="preserve">HP, </w:t>
      </w:r>
      <w:r w:rsidRPr="00B74538">
        <w:rPr>
          <w:lang w:val="sl-SI"/>
        </w:rPr>
        <w:t xml:space="preserve">Lenovo, Fujitsu, IBM, </w:t>
      </w:r>
      <w:r w:rsidRPr="00B74538">
        <w:rPr>
          <w:spacing w:val="-3"/>
          <w:lang w:val="sl-SI"/>
        </w:rPr>
        <w:t>DELL</w:t>
      </w:r>
      <w:r w:rsidR="0060314E" w:rsidRPr="00B74538">
        <w:rPr>
          <w:spacing w:val="-3"/>
          <w:lang w:val="sl-SI"/>
        </w:rPr>
        <w:t>/EMC</w:t>
      </w:r>
      <w:r w:rsidRPr="00B74538">
        <w:rPr>
          <w:spacing w:val="-3"/>
          <w:lang w:val="sl-SI"/>
        </w:rPr>
        <w:t xml:space="preserve"> </w:t>
      </w:r>
      <w:r w:rsidRPr="00B74538">
        <w:rPr>
          <w:lang w:val="sl-SI"/>
        </w:rPr>
        <w:t>tehnologije, s katerim</w:t>
      </w:r>
      <w:r w:rsidR="0060314E" w:rsidRPr="00B74538">
        <w:rPr>
          <w:lang w:val="sl-SI"/>
        </w:rPr>
        <w:t xml:space="preserve">i dokazuje izpolnjevanje zahtev naročnika. </w:t>
      </w:r>
    </w:p>
    <w:p w14:paraId="7A5E12EF" w14:textId="77777777" w:rsidR="00AB2DB0" w:rsidRPr="00B74538" w:rsidRDefault="00AB2DB0" w:rsidP="00AB2DB0">
      <w:pPr>
        <w:spacing w:line="240" w:lineRule="auto"/>
        <w:rPr>
          <w:rFonts w:cs="Arial"/>
          <w:szCs w:val="20"/>
        </w:rPr>
      </w:pPr>
    </w:p>
    <w:p w14:paraId="59FEFD9A" w14:textId="364D2A71" w:rsidR="004A2348" w:rsidRPr="00B74538" w:rsidRDefault="00791993" w:rsidP="00FD48DD">
      <w:pPr>
        <w:tabs>
          <w:tab w:val="left" w:pos="709"/>
        </w:tabs>
        <w:spacing w:line="240" w:lineRule="auto"/>
        <w:ind w:left="284"/>
        <w:rPr>
          <w:rFonts w:cs="Arial"/>
          <w:szCs w:val="20"/>
        </w:rPr>
      </w:pPr>
      <w:r w:rsidRPr="00B74538">
        <w:rPr>
          <w:rFonts w:cs="Arial"/>
          <w:szCs w:val="20"/>
        </w:rPr>
        <w:t xml:space="preserve">DOKAZILO: izpolnjen obrazec ESPD v </w:t>
      </w:r>
      <w:r w:rsidR="004A2348" w:rsidRPr="00B74538">
        <w:rPr>
          <w:rFonts w:cs="Arial"/>
          <w:szCs w:val="20"/>
        </w:rPr>
        <w:t xml:space="preserve">delu </w:t>
      </w:r>
      <w:r w:rsidR="004A2348" w:rsidRPr="00B74538">
        <w:rPr>
          <w:rFonts w:cs="Arial"/>
          <w:i/>
          <w:iCs/>
          <w:szCs w:val="20"/>
        </w:rPr>
        <w:t>IV: Pogoji za sodelovanje, C: Tehnična in strokovna sposobnost</w:t>
      </w:r>
      <w:r w:rsidR="004A2348" w:rsidRPr="00B74538">
        <w:rPr>
          <w:rFonts w:cs="Arial"/>
          <w:szCs w:val="20"/>
        </w:rPr>
        <w:t xml:space="preserve">, </w:t>
      </w:r>
      <w:r w:rsidR="004A2348" w:rsidRPr="00860897">
        <w:rPr>
          <w:rFonts w:cs="Arial"/>
          <w:i/>
          <w:iCs/>
          <w:szCs w:val="20"/>
        </w:rPr>
        <w:t>Tehnična sredstva in ukrepi za zagotovitev kakovosti</w:t>
      </w:r>
      <w:r w:rsidR="004A2348" w:rsidRPr="00B74538">
        <w:rPr>
          <w:rFonts w:cs="Arial"/>
          <w:szCs w:val="20"/>
        </w:rPr>
        <w:t xml:space="preserve">. Gospodarski subjekt v polje </w:t>
      </w:r>
      <w:r w:rsidR="004A2348" w:rsidRPr="00860897">
        <w:rPr>
          <w:rFonts w:cs="Arial"/>
          <w:i/>
          <w:iCs/>
          <w:szCs w:val="20"/>
        </w:rPr>
        <w:t>Prosimo opišite jih</w:t>
      </w:r>
      <w:r w:rsidR="004A2348" w:rsidRPr="00B74538">
        <w:rPr>
          <w:rFonts w:cs="Arial"/>
          <w:szCs w:val="20"/>
        </w:rPr>
        <w:t xml:space="preserve"> </w:t>
      </w:r>
      <w:r w:rsidR="009D7F57" w:rsidRPr="00B74538">
        <w:rPr>
          <w:rFonts w:cs="Arial"/>
          <w:szCs w:val="20"/>
        </w:rPr>
        <w:t>vpiše</w:t>
      </w:r>
      <w:r w:rsidR="004A2348" w:rsidRPr="00B74538">
        <w:rPr>
          <w:rFonts w:cs="Arial"/>
          <w:szCs w:val="20"/>
        </w:rPr>
        <w:t xml:space="preserve"> </w:t>
      </w:r>
      <w:r w:rsidR="007A24DD" w:rsidRPr="00B74538">
        <w:rPr>
          <w:rFonts w:cs="Arial"/>
          <w:szCs w:val="20"/>
        </w:rPr>
        <w:t>naziv</w:t>
      </w:r>
      <w:r w:rsidR="00C77BE8" w:rsidRPr="00B74538">
        <w:rPr>
          <w:rFonts w:cs="Arial"/>
          <w:szCs w:val="20"/>
        </w:rPr>
        <w:t>e</w:t>
      </w:r>
      <w:r w:rsidR="007A24DD" w:rsidRPr="00B74538">
        <w:rPr>
          <w:rFonts w:cs="Arial"/>
          <w:szCs w:val="20"/>
        </w:rPr>
        <w:t xml:space="preserve"> </w:t>
      </w:r>
      <w:r w:rsidR="00C77BE8" w:rsidRPr="00B74538">
        <w:rPr>
          <w:rFonts w:cs="Arial"/>
          <w:szCs w:val="20"/>
        </w:rPr>
        <w:t xml:space="preserve">tehnologij in nazive principalov/proizvajalcev, s katerimi ima ponudnik povezavo – veljavno pogodbo za </w:t>
      </w:r>
      <w:r w:rsidR="007A24DD" w:rsidRPr="00B74538">
        <w:rPr>
          <w:rFonts w:cs="Arial"/>
          <w:szCs w:val="20"/>
        </w:rPr>
        <w:t xml:space="preserve">izpolnjevanje tehničnega pogoja </w:t>
      </w:r>
    </w:p>
    <w:p w14:paraId="721711F5" w14:textId="008CC59A" w:rsidR="004A7005" w:rsidRPr="00B74538" w:rsidRDefault="005E66D0" w:rsidP="00FD48DD">
      <w:pPr>
        <w:spacing w:line="240" w:lineRule="auto"/>
        <w:ind w:left="284"/>
        <w:rPr>
          <w:rFonts w:cs="Arial"/>
          <w:szCs w:val="20"/>
        </w:rPr>
      </w:pPr>
      <w:r w:rsidRPr="00B74538">
        <w:rPr>
          <w:rFonts w:cs="Arial"/>
          <w:szCs w:val="20"/>
        </w:rPr>
        <w:t>i</w:t>
      </w:r>
      <w:r w:rsidR="00791993" w:rsidRPr="00B74538">
        <w:rPr>
          <w:rFonts w:cs="Arial"/>
          <w:szCs w:val="20"/>
        </w:rPr>
        <w:t>n</w:t>
      </w:r>
    </w:p>
    <w:p w14:paraId="7A18E27B" w14:textId="77777777" w:rsidR="004A7005" w:rsidRPr="00B74538" w:rsidRDefault="004A7005" w:rsidP="00FD48DD">
      <w:pPr>
        <w:spacing w:line="240" w:lineRule="auto"/>
        <w:ind w:left="284"/>
        <w:rPr>
          <w:rFonts w:cs="Arial"/>
          <w:szCs w:val="20"/>
        </w:rPr>
      </w:pPr>
      <w:r w:rsidRPr="00B74538">
        <w:rPr>
          <w:rFonts w:cs="Arial"/>
          <w:szCs w:val="20"/>
        </w:rPr>
        <w:t>Izjava principala/proizvajalca, ki izkazuje izpolnjevanje predmetnega pogoja za Microsoft tehnologije</w:t>
      </w:r>
    </w:p>
    <w:p w14:paraId="27B579E7" w14:textId="77777777" w:rsidR="004A7005" w:rsidRPr="00B74538" w:rsidRDefault="004A7005" w:rsidP="00FD48DD">
      <w:pPr>
        <w:spacing w:line="240" w:lineRule="auto"/>
        <w:ind w:left="284"/>
        <w:rPr>
          <w:rFonts w:cs="Arial"/>
          <w:szCs w:val="20"/>
        </w:rPr>
      </w:pPr>
      <w:r w:rsidRPr="00B74538">
        <w:rPr>
          <w:rFonts w:cs="Arial"/>
          <w:szCs w:val="20"/>
        </w:rPr>
        <w:t>in</w:t>
      </w:r>
    </w:p>
    <w:p w14:paraId="72C9C3D7" w14:textId="7F742422" w:rsidR="004A7005" w:rsidRPr="00B74538" w:rsidRDefault="004A7005" w:rsidP="00FD48DD">
      <w:pPr>
        <w:spacing w:line="240" w:lineRule="auto"/>
        <w:ind w:left="284"/>
        <w:rPr>
          <w:rFonts w:cs="Arial"/>
          <w:szCs w:val="20"/>
        </w:rPr>
      </w:pPr>
      <w:r w:rsidRPr="00B74538">
        <w:rPr>
          <w:rFonts w:cs="Arial"/>
          <w:szCs w:val="20"/>
        </w:rPr>
        <w:t>Izjava proizvajalca/principala, ki izkazuje izpolnjevanje predmetnega pogoja za HP, Lenovo, Fujitsu, IBM, DELL</w:t>
      </w:r>
      <w:r w:rsidR="0060314E" w:rsidRPr="00B74538">
        <w:rPr>
          <w:rFonts w:cs="Arial"/>
          <w:szCs w:val="20"/>
        </w:rPr>
        <w:t>/</w:t>
      </w:r>
      <w:r w:rsidRPr="00B74538">
        <w:rPr>
          <w:rFonts w:cs="Arial"/>
          <w:szCs w:val="20"/>
        </w:rPr>
        <w:t>EMC tehnologije</w:t>
      </w:r>
    </w:p>
    <w:p w14:paraId="416B0185" w14:textId="77777777" w:rsidR="004A7005" w:rsidRPr="00B74538" w:rsidRDefault="004A7005" w:rsidP="00FD48DD">
      <w:pPr>
        <w:spacing w:line="240" w:lineRule="auto"/>
        <w:ind w:left="284"/>
        <w:rPr>
          <w:rFonts w:cs="Arial"/>
          <w:szCs w:val="20"/>
        </w:rPr>
      </w:pPr>
      <w:r w:rsidRPr="00B74538">
        <w:rPr>
          <w:rFonts w:cs="Arial"/>
          <w:szCs w:val="20"/>
        </w:rPr>
        <w:t>ali</w:t>
      </w:r>
    </w:p>
    <w:p w14:paraId="4F46F7A8" w14:textId="5AD01FA5" w:rsidR="00791993" w:rsidRPr="00B74538" w:rsidRDefault="004A7005" w:rsidP="00FD48DD">
      <w:pPr>
        <w:spacing w:line="240" w:lineRule="auto"/>
        <w:ind w:left="284"/>
        <w:rPr>
          <w:rFonts w:cs="Arial"/>
          <w:szCs w:val="20"/>
        </w:rPr>
      </w:pPr>
      <w:r w:rsidRPr="00B74538">
        <w:rPr>
          <w:rFonts w:cs="Arial"/>
          <w:szCs w:val="20"/>
        </w:rPr>
        <w:t>kopija veljavne pogodbe med ponudnikom in principalom/proizvajalcem, ki izkazuje izpolnjevanje pogoja</w:t>
      </w:r>
    </w:p>
    <w:p w14:paraId="72C2F794" w14:textId="77777777" w:rsidR="00253C5B" w:rsidRPr="00B74538" w:rsidRDefault="00253C5B" w:rsidP="00FD48DD">
      <w:pPr>
        <w:pStyle w:val="Telobesedila"/>
        <w:rPr>
          <w:lang w:val="sl-SI"/>
        </w:rPr>
      </w:pPr>
    </w:p>
    <w:p w14:paraId="0BC98B20" w14:textId="7243CC75" w:rsidR="00253C5B" w:rsidRPr="00B74538" w:rsidRDefault="00253C5B" w:rsidP="00FD48DD">
      <w:pPr>
        <w:spacing w:line="240" w:lineRule="auto"/>
        <w:ind w:left="284"/>
        <w:rPr>
          <w:rFonts w:cs="Arial"/>
          <w:szCs w:val="20"/>
        </w:rPr>
      </w:pPr>
      <w:r w:rsidRPr="00B74538">
        <w:rPr>
          <w:rFonts w:cs="Arial"/>
          <w:szCs w:val="20"/>
        </w:rPr>
        <w:t xml:space="preserve">Izjava ne sme biti starejša od </w:t>
      </w:r>
      <w:r w:rsidR="00383B2E" w:rsidRPr="00B74538">
        <w:rPr>
          <w:rFonts w:cs="Arial"/>
          <w:szCs w:val="20"/>
        </w:rPr>
        <w:t xml:space="preserve">treh </w:t>
      </w:r>
      <w:r w:rsidRPr="00B74538">
        <w:rPr>
          <w:rFonts w:cs="Arial"/>
          <w:szCs w:val="20"/>
        </w:rPr>
        <w:t xml:space="preserve">mesecev od dneva, ki je določen kot rok za </w:t>
      </w:r>
      <w:r w:rsidR="003C433A" w:rsidRPr="00B74538">
        <w:rPr>
          <w:rFonts w:cs="Arial"/>
          <w:spacing w:val="-3"/>
          <w:szCs w:val="20"/>
        </w:rPr>
        <w:t>oddajo</w:t>
      </w:r>
      <w:r w:rsidRPr="00B74538">
        <w:rPr>
          <w:rFonts w:cs="Arial"/>
          <w:spacing w:val="-3"/>
          <w:szCs w:val="20"/>
        </w:rPr>
        <w:t xml:space="preserve"> </w:t>
      </w:r>
      <w:r w:rsidRPr="00B74538">
        <w:rPr>
          <w:rFonts w:cs="Arial"/>
          <w:szCs w:val="20"/>
        </w:rPr>
        <w:t>ponudb za predmetno</w:t>
      </w:r>
      <w:r w:rsidRPr="00B74538">
        <w:rPr>
          <w:rFonts w:cs="Arial"/>
          <w:spacing w:val="-5"/>
          <w:szCs w:val="20"/>
        </w:rPr>
        <w:t xml:space="preserve"> </w:t>
      </w:r>
      <w:r w:rsidRPr="00B74538">
        <w:rPr>
          <w:rFonts w:cs="Arial"/>
          <w:szCs w:val="20"/>
        </w:rPr>
        <w:t>naročilo.</w:t>
      </w:r>
    </w:p>
    <w:p w14:paraId="138C9BBC" w14:textId="50994712" w:rsidR="001B0971" w:rsidRPr="00B74538" w:rsidRDefault="001B0971" w:rsidP="00901C76">
      <w:pPr>
        <w:spacing w:line="240" w:lineRule="auto"/>
        <w:rPr>
          <w:rFonts w:cs="Arial"/>
          <w:szCs w:val="20"/>
        </w:rPr>
      </w:pPr>
    </w:p>
    <w:p w14:paraId="162EDA1E" w14:textId="1886CF64" w:rsidR="001B0971" w:rsidRPr="00B74538" w:rsidRDefault="001B0971" w:rsidP="00B9201D">
      <w:pPr>
        <w:numPr>
          <w:ilvl w:val="0"/>
          <w:numId w:val="28"/>
        </w:numPr>
        <w:tabs>
          <w:tab w:val="clear" w:pos="510"/>
          <w:tab w:val="left" w:pos="142"/>
        </w:tabs>
        <w:spacing w:line="240" w:lineRule="auto"/>
        <w:ind w:left="284" w:hanging="284"/>
      </w:pPr>
      <w:r w:rsidRPr="00B74538">
        <w:t xml:space="preserve">Ponudnik mora v skladu z Zakonom o tajnih podatkih </w:t>
      </w:r>
      <w:r w:rsidR="00B9201D" w:rsidRPr="00B74538">
        <w:t>(Uradni list RS, št. 50/06 – uradno prečiščeno besedilo, 9/10, 60/11, 8/20 in 18/23 – ZDU-1O</w:t>
      </w:r>
      <w:r w:rsidRPr="00B74538">
        <w:t xml:space="preserve">; v nadaljevanju: ZPT) ter predpisi, izdanimi na njegovi podlagi, imeti </w:t>
      </w:r>
      <w:r w:rsidR="00A735BA">
        <w:t xml:space="preserve">veljavno </w:t>
      </w:r>
      <w:r w:rsidRPr="00B74538">
        <w:t>varnostno dovoljenje za organizacijo za obravnavanje tajnih podatkov (Facility Security Clearance - FSC) na lokaciji naročnika najmanj stopnje tajnosti »INTERNO«. Če ponudnik nima zahtevanega dovoljenja, mora zagotoviti, da ga bo pridobil najkasneje v roku treh mesecev od podpisa pogodbe. Do pridobitve zahtevanega dovoljenja ponudnik ne sme izvajati storitev, pri katerih bi lahko prišel v stik s podatki, označenimi s stopnjo tajnosti INTERNO.</w:t>
      </w:r>
    </w:p>
    <w:p w14:paraId="23485429" w14:textId="34D2E9FB" w:rsidR="001B0971" w:rsidRPr="00B74538" w:rsidRDefault="001B0971" w:rsidP="00FD48DD">
      <w:pPr>
        <w:spacing w:line="240" w:lineRule="auto"/>
        <w:ind w:left="284"/>
        <w:rPr>
          <w:rFonts w:cs="Arial"/>
          <w:szCs w:val="20"/>
        </w:rPr>
      </w:pPr>
    </w:p>
    <w:p w14:paraId="2C9467D9" w14:textId="3E895A18" w:rsidR="0041095C" w:rsidRPr="00B74538" w:rsidRDefault="00901C76" w:rsidP="00903368">
      <w:pPr>
        <w:tabs>
          <w:tab w:val="left" w:pos="709"/>
        </w:tabs>
        <w:spacing w:line="240" w:lineRule="auto"/>
        <w:ind w:left="284"/>
        <w:rPr>
          <w:rFonts w:cs="Arial"/>
          <w:szCs w:val="20"/>
        </w:rPr>
      </w:pPr>
      <w:r w:rsidRPr="00B74538">
        <w:rPr>
          <w:rFonts w:cs="Arial"/>
          <w:szCs w:val="20"/>
        </w:rPr>
        <w:t>DOKAZILO:</w:t>
      </w:r>
      <w:r w:rsidR="00525CCE" w:rsidRPr="00B74538">
        <w:rPr>
          <w:rFonts w:cs="Arial"/>
          <w:szCs w:val="20"/>
        </w:rPr>
        <w:t xml:space="preserve"> </w:t>
      </w:r>
      <w:r w:rsidRPr="00B74538">
        <w:rPr>
          <w:rFonts w:cs="Arial"/>
          <w:szCs w:val="20"/>
        </w:rPr>
        <w:t xml:space="preserve">izpolnjen obrazec ESPD v delu </w:t>
      </w:r>
      <w:r w:rsidRPr="00B74538">
        <w:rPr>
          <w:rFonts w:cs="Arial"/>
          <w:i/>
          <w:iCs/>
          <w:szCs w:val="20"/>
        </w:rPr>
        <w:t>IV: Pogoji za sodelovanje, C: Tehnična in strokovna sposobnost</w:t>
      </w:r>
      <w:r w:rsidRPr="00B74538">
        <w:rPr>
          <w:rFonts w:cs="Arial"/>
          <w:szCs w:val="20"/>
        </w:rPr>
        <w:t xml:space="preserve">, </w:t>
      </w:r>
      <w:r w:rsidRPr="00860897">
        <w:rPr>
          <w:rFonts w:cs="Arial"/>
          <w:i/>
          <w:iCs/>
          <w:szCs w:val="20"/>
        </w:rPr>
        <w:t>Tehnična sredstva in ukrepi za zagotovitev kakovosti</w:t>
      </w:r>
      <w:r w:rsidR="00525CCE" w:rsidRPr="00B74538">
        <w:rPr>
          <w:rFonts w:cs="Arial"/>
          <w:szCs w:val="20"/>
        </w:rPr>
        <w:t>. Gospodarski subjekt</w:t>
      </w:r>
      <w:r w:rsidR="0041095C" w:rsidRPr="00B74538">
        <w:rPr>
          <w:rFonts w:cs="Arial"/>
          <w:szCs w:val="20"/>
        </w:rPr>
        <w:t xml:space="preserve"> v </w:t>
      </w:r>
      <w:r w:rsidRPr="00B74538">
        <w:rPr>
          <w:rFonts w:cs="Arial"/>
          <w:szCs w:val="20"/>
        </w:rPr>
        <w:t xml:space="preserve">polje </w:t>
      </w:r>
      <w:r w:rsidRPr="00860897">
        <w:rPr>
          <w:rFonts w:cs="Arial"/>
          <w:i/>
          <w:iCs/>
          <w:szCs w:val="20"/>
        </w:rPr>
        <w:t>Prosimo opišite jih</w:t>
      </w:r>
      <w:r w:rsidR="00525CCE" w:rsidRPr="00B74538">
        <w:rPr>
          <w:rFonts w:cs="Arial"/>
          <w:szCs w:val="20"/>
        </w:rPr>
        <w:t xml:space="preserve"> vpiše številko dovoljenja, stopnjo tajnosti in datum veljavnosti</w:t>
      </w:r>
    </w:p>
    <w:p w14:paraId="49FC8429" w14:textId="15E9A6F8" w:rsidR="00525CCE" w:rsidRPr="00B74538" w:rsidRDefault="00525CCE" w:rsidP="00525CCE">
      <w:pPr>
        <w:spacing w:line="240" w:lineRule="auto"/>
        <w:ind w:firstLine="284"/>
        <w:rPr>
          <w:rFonts w:cs="Arial"/>
          <w:szCs w:val="20"/>
        </w:rPr>
      </w:pPr>
      <w:r w:rsidRPr="00B74538">
        <w:rPr>
          <w:rFonts w:cs="Arial"/>
          <w:szCs w:val="20"/>
        </w:rPr>
        <w:t>i</w:t>
      </w:r>
      <w:r w:rsidR="0041095C" w:rsidRPr="00B74538">
        <w:rPr>
          <w:rFonts w:cs="Arial"/>
          <w:szCs w:val="20"/>
        </w:rPr>
        <w:t xml:space="preserve">n </w:t>
      </w:r>
    </w:p>
    <w:p w14:paraId="52B6F139" w14:textId="3B90F890" w:rsidR="0041095C" w:rsidRPr="00B74538" w:rsidRDefault="0041095C" w:rsidP="00525CCE">
      <w:pPr>
        <w:spacing w:line="240" w:lineRule="auto"/>
        <w:ind w:firstLine="284"/>
        <w:rPr>
          <w:rFonts w:cs="Arial"/>
          <w:szCs w:val="20"/>
        </w:rPr>
      </w:pPr>
      <w:r w:rsidRPr="00B74538">
        <w:rPr>
          <w:rFonts w:cs="Arial"/>
          <w:szCs w:val="20"/>
        </w:rPr>
        <w:t>kopija dovoljenja</w:t>
      </w:r>
    </w:p>
    <w:p w14:paraId="439C8C85" w14:textId="351D8D9B" w:rsidR="00525CCE" w:rsidRPr="00B74538" w:rsidRDefault="00525CCE" w:rsidP="00525CCE">
      <w:pPr>
        <w:spacing w:line="240" w:lineRule="auto"/>
        <w:ind w:firstLine="284"/>
        <w:rPr>
          <w:rFonts w:cs="Arial"/>
          <w:szCs w:val="20"/>
        </w:rPr>
      </w:pPr>
      <w:r w:rsidRPr="00B74538">
        <w:rPr>
          <w:rFonts w:cs="Arial"/>
          <w:szCs w:val="20"/>
        </w:rPr>
        <w:t>ali</w:t>
      </w:r>
    </w:p>
    <w:p w14:paraId="1A671CED" w14:textId="2E0794D3" w:rsidR="001B0971" w:rsidRPr="00B74538" w:rsidRDefault="00525CCE" w:rsidP="00B74538">
      <w:pPr>
        <w:spacing w:line="240" w:lineRule="auto"/>
        <w:ind w:left="284"/>
        <w:rPr>
          <w:rFonts w:cs="Arial"/>
          <w:szCs w:val="20"/>
        </w:rPr>
      </w:pPr>
      <w:r w:rsidRPr="00B74538">
        <w:rPr>
          <w:rFonts w:cs="Arial"/>
          <w:szCs w:val="20"/>
        </w:rPr>
        <w:t xml:space="preserve">predložen obrazec ESPD za vse gospodarske subjekte v ponudbi, s </w:t>
      </w:r>
      <w:r w:rsidR="0041095C" w:rsidRPr="00B74538">
        <w:rPr>
          <w:rFonts w:cs="Arial"/>
          <w:szCs w:val="20"/>
        </w:rPr>
        <w:t>čimer se gospodarski subjekt zaveže, da bo zahtevano dovoljenje pridobil najkasneje v roku treh mesecev od podpisa pogodbe</w:t>
      </w:r>
    </w:p>
    <w:p w14:paraId="684932C8" w14:textId="1F4CF405" w:rsidR="00E9599E" w:rsidRPr="00B74538" w:rsidRDefault="00FB31B6" w:rsidP="00E9599E">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76985835"/>
      <w:bookmarkStart w:id="42" w:name="_Toc151724641"/>
      <w:r w:rsidRPr="00B74538">
        <w:rPr>
          <w:rFonts w:eastAsia="Arial Unicode MS" w:cs="Arial"/>
          <w:smallCaps w:val="0"/>
          <w:szCs w:val="20"/>
          <w:lang w:eastAsia="ar-SA"/>
        </w:rPr>
        <w:t>Kadrovski pogoji oziroma sposobnost</w:t>
      </w:r>
      <w:bookmarkEnd w:id="41"/>
      <w:bookmarkEnd w:id="42"/>
    </w:p>
    <w:p w14:paraId="527370AB" w14:textId="24BC5D53" w:rsidR="001042E5" w:rsidRPr="00B74538" w:rsidRDefault="001042E5" w:rsidP="00525CCE">
      <w:pPr>
        <w:pStyle w:val="Odstavekseznama"/>
        <w:numPr>
          <w:ilvl w:val="0"/>
          <w:numId w:val="46"/>
        </w:numPr>
        <w:spacing w:line="240" w:lineRule="auto"/>
        <w:ind w:left="284" w:hanging="284"/>
        <w:rPr>
          <w:rFonts w:cs="Arial"/>
          <w:szCs w:val="20"/>
        </w:rPr>
      </w:pPr>
      <w:r w:rsidRPr="00B74538">
        <w:rPr>
          <w:rFonts w:cs="Arial"/>
          <w:szCs w:val="20"/>
        </w:rPr>
        <w:t xml:space="preserve">Ponudnik mora imeti ves čas izvajanja predmeta tega naročila na voljo </w:t>
      </w:r>
      <w:r w:rsidR="004827D0" w:rsidRPr="00B74538">
        <w:rPr>
          <w:rFonts w:cs="Arial"/>
          <w:szCs w:val="20"/>
        </w:rPr>
        <w:t xml:space="preserve">najmanj </w:t>
      </w:r>
      <w:r w:rsidR="00253C5B" w:rsidRPr="00B74538">
        <w:rPr>
          <w:rFonts w:cs="Arial"/>
          <w:szCs w:val="20"/>
        </w:rPr>
        <w:t>1</w:t>
      </w:r>
      <w:r w:rsidR="00B50B1E" w:rsidRPr="00B74538">
        <w:rPr>
          <w:rFonts w:cs="Arial"/>
          <w:szCs w:val="20"/>
        </w:rPr>
        <w:t>4</w:t>
      </w:r>
      <w:r w:rsidR="00253C5B" w:rsidRPr="00B74538">
        <w:rPr>
          <w:rFonts w:cs="Arial"/>
          <w:szCs w:val="20"/>
        </w:rPr>
        <w:t xml:space="preserve"> kadrov, ki izpolnjujejo v nadaljevanju te točke zahtevane pogoje. Vsak od prijavljenih kadrov mora imeti vsaj en certifikat iz nabora certifikatov, določenih v nadaljevanju</w:t>
      </w:r>
      <w:r w:rsidR="0046693A" w:rsidRPr="00B74538">
        <w:rPr>
          <w:rFonts w:cs="Arial"/>
          <w:szCs w:val="20"/>
        </w:rPr>
        <w:t>:</w:t>
      </w:r>
    </w:p>
    <w:p w14:paraId="1DF88318" w14:textId="63C1CDB4" w:rsidR="00FD48DD" w:rsidRPr="00B74538" w:rsidRDefault="00FD48DD" w:rsidP="00FD48DD">
      <w:pPr>
        <w:spacing w:line="240" w:lineRule="auto"/>
        <w:rPr>
          <w:rFonts w:cs="Arial"/>
          <w:szCs w:val="20"/>
          <w:highlight w:val="yellow"/>
        </w:rPr>
      </w:pPr>
    </w:p>
    <w:tbl>
      <w:tblPr>
        <w:tblStyle w:val="Tabelamrea"/>
        <w:tblW w:w="0" w:type="auto"/>
        <w:tblInd w:w="421" w:type="dxa"/>
        <w:tblLook w:val="01E0" w:firstRow="1" w:lastRow="1" w:firstColumn="1" w:lastColumn="1" w:noHBand="0" w:noVBand="0"/>
      </w:tblPr>
      <w:tblGrid>
        <w:gridCol w:w="5629"/>
        <w:gridCol w:w="2416"/>
      </w:tblGrid>
      <w:tr w:rsidR="00FD48DD" w:rsidRPr="00B74538" w14:paraId="6ACCEEA0" w14:textId="77777777" w:rsidTr="004860D3">
        <w:trPr>
          <w:trHeight w:val="454"/>
        </w:trPr>
        <w:tc>
          <w:tcPr>
            <w:tcW w:w="0" w:type="auto"/>
            <w:shd w:val="clear" w:color="auto" w:fill="FFFFFF" w:themeFill="background1"/>
            <w:vAlign w:val="center"/>
          </w:tcPr>
          <w:p w14:paraId="3CD53FEF" w14:textId="77777777" w:rsidR="00FD48DD" w:rsidRPr="00B74538" w:rsidRDefault="00FD48DD" w:rsidP="00525CCE">
            <w:pPr>
              <w:pStyle w:val="TableParagraph"/>
              <w:ind w:left="66"/>
              <w:rPr>
                <w:sz w:val="20"/>
                <w:szCs w:val="20"/>
                <w:lang w:val="sl-SI"/>
              </w:rPr>
            </w:pPr>
            <w:r w:rsidRPr="00B74538">
              <w:rPr>
                <w:sz w:val="20"/>
                <w:szCs w:val="20"/>
                <w:lang w:val="sl-SI"/>
              </w:rPr>
              <w:t>Certifikat</w:t>
            </w:r>
          </w:p>
        </w:tc>
        <w:tc>
          <w:tcPr>
            <w:tcW w:w="0" w:type="auto"/>
            <w:vAlign w:val="center"/>
          </w:tcPr>
          <w:p w14:paraId="673B58DC" w14:textId="16EA8E1C" w:rsidR="00FD48DD" w:rsidRPr="00B74538" w:rsidRDefault="00FD48DD" w:rsidP="00525CCE">
            <w:pPr>
              <w:pStyle w:val="TableParagraph"/>
              <w:ind w:left="66"/>
              <w:jc w:val="center"/>
              <w:rPr>
                <w:sz w:val="20"/>
                <w:szCs w:val="20"/>
                <w:lang w:val="sl-SI"/>
              </w:rPr>
            </w:pPr>
            <w:r w:rsidRPr="00B74538">
              <w:rPr>
                <w:sz w:val="20"/>
                <w:szCs w:val="20"/>
                <w:lang w:val="sl-SI"/>
              </w:rPr>
              <w:t>Št. kadrov s</w:t>
            </w:r>
            <w:r w:rsidR="00525CCE" w:rsidRPr="00B74538">
              <w:rPr>
                <w:sz w:val="20"/>
                <w:szCs w:val="20"/>
                <w:lang w:val="sl-SI"/>
              </w:rPr>
              <w:t xml:space="preserve"> </w:t>
            </w:r>
            <w:r w:rsidRPr="00B74538">
              <w:rPr>
                <w:sz w:val="20"/>
                <w:szCs w:val="20"/>
                <w:lang w:val="sl-SI"/>
              </w:rPr>
              <w:t>certifikatom</w:t>
            </w:r>
          </w:p>
        </w:tc>
      </w:tr>
      <w:tr w:rsidR="00FD48DD" w:rsidRPr="00B74538" w14:paraId="303667EA" w14:textId="77777777" w:rsidTr="004860D3">
        <w:trPr>
          <w:trHeight w:val="454"/>
        </w:trPr>
        <w:tc>
          <w:tcPr>
            <w:tcW w:w="0" w:type="auto"/>
            <w:shd w:val="clear" w:color="auto" w:fill="FFFFFF" w:themeFill="background1"/>
            <w:vAlign w:val="center"/>
          </w:tcPr>
          <w:p w14:paraId="52EB4FE2" w14:textId="5B812A03" w:rsidR="00FD48DD" w:rsidRPr="00B74538" w:rsidRDefault="00E33C61" w:rsidP="00525CCE">
            <w:pPr>
              <w:pStyle w:val="TableParagraph"/>
              <w:ind w:left="66"/>
              <w:rPr>
                <w:color w:val="000000" w:themeColor="text1"/>
                <w:sz w:val="20"/>
                <w:szCs w:val="20"/>
                <w:shd w:val="clear" w:color="auto" w:fill="F7F7F8"/>
                <w:lang w:val="sl-SI"/>
              </w:rPr>
            </w:pPr>
            <w:r w:rsidRPr="00B74538">
              <w:rPr>
                <w:color w:val="000000" w:themeColor="text1"/>
                <w:sz w:val="20"/>
                <w:szCs w:val="20"/>
                <w:shd w:val="clear" w:color="auto" w:fill="F7F7F8"/>
                <w:lang w:val="sl-SI"/>
              </w:rPr>
              <w:t>Microsoft Certified: Modern Desktop Administrator Associate</w:t>
            </w:r>
          </w:p>
        </w:tc>
        <w:tc>
          <w:tcPr>
            <w:tcW w:w="0" w:type="auto"/>
            <w:vAlign w:val="center"/>
          </w:tcPr>
          <w:p w14:paraId="28647056" w14:textId="77777777" w:rsidR="00FD48DD" w:rsidRPr="00B74538" w:rsidRDefault="00FD48DD" w:rsidP="00525CCE">
            <w:pPr>
              <w:pStyle w:val="TableParagraph"/>
              <w:ind w:left="66"/>
              <w:jc w:val="center"/>
              <w:rPr>
                <w:color w:val="000000" w:themeColor="text1"/>
                <w:sz w:val="20"/>
                <w:szCs w:val="20"/>
                <w:lang w:val="sl-SI"/>
              </w:rPr>
            </w:pPr>
            <w:r w:rsidRPr="00B74538">
              <w:rPr>
                <w:color w:val="000000" w:themeColor="text1"/>
                <w:sz w:val="20"/>
                <w:szCs w:val="20"/>
                <w:lang w:val="sl-SI"/>
              </w:rPr>
              <w:t>12</w:t>
            </w:r>
          </w:p>
        </w:tc>
      </w:tr>
      <w:tr w:rsidR="00FD48DD" w:rsidRPr="00B74538" w14:paraId="3E6CC375" w14:textId="77777777" w:rsidTr="004860D3">
        <w:trPr>
          <w:trHeight w:val="454"/>
        </w:trPr>
        <w:tc>
          <w:tcPr>
            <w:tcW w:w="0" w:type="auto"/>
            <w:shd w:val="clear" w:color="auto" w:fill="FFFFFF" w:themeFill="background1"/>
            <w:vAlign w:val="center"/>
          </w:tcPr>
          <w:p w14:paraId="71C928E7" w14:textId="113D4C27" w:rsidR="00FD48DD" w:rsidRPr="00B74538" w:rsidRDefault="00E33C61" w:rsidP="00525CCE">
            <w:pPr>
              <w:pStyle w:val="TableParagraph"/>
              <w:ind w:left="66"/>
              <w:rPr>
                <w:color w:val="000000" w:themeColor="text1"/>
                <w:sz w:val="20"/>
                <w:szCs w:val="20"/>
                <w:lang w:val="sl-SI"/>
              </w:rPr>
            </w:pPr>
            <w:r w:rsidRPr="00B74538">
              <w:rPr>
                <w:color w:val="000000" w:themeColor="text1"/>
                <w:sz w:val="20"/>
                <w:szCs w:val="20"/>
                <w:shd w:val="clear" w:color="auto" w:fill="F7F7F8"/>
                <w:lang w:val="sl-SI"/>
              </w:rPr>
              <w:t>Microsoft Certified: Endpoint Manager Administrator</w:t>
            </w:r>
          </w:p>
        </w:tc>
        <w:tc>
          <w:tcPr>
            <w:tcW w:w="0" w:type="auto"/>
            <w:vAlign w:val="center"/>
          </w:tcPr>
          <w:p w14:paraId="4D332705" w14:textId="1C592099" w:rsidR="00FD48DD" w:rsidRPr="00B74538" w:rsidRDefault="00BF5079" w:rsidP="00525CCE">
            <w:pPr>
              <w:pStyle w:val="TableParagraph"/>
              <w:ind w:left="66"/>
              <w:jc w:val="center"/>
              <w:rPr>
                <w:color w:val="000000" w:themeColor="text1"/>
                <w:sz w:val="20"/>
                <w:szCs w:val="20"/>
                <w:lang w:val="sl-SI"/>
              </w:rPr>
            </w:pPr>
            <w:r w:rsidRPr="00B74538">
              <w:rPr>
                <w:color w:val="000000" w:themeColor="text1"/>
                <w:sz w:val="20"/>
                <w:szCs w:val="20"/>
                <w:lang w:val="sl-SI"/>
              </w:rPr>
              <w:t>2</w:t>
            </w:r>
          </w:p>
        </w:tc>
      </w:tr>
    </w:tbl>
    <w:p w14:paraId="04DF219C" w14:textId="77777777" w:rsidR="00FD48DD" w:rsidRPr="00B74538" w:rsidRDefault="00FD48DD" w:rsidP="00FD48DD">
      <w:pPr>
        <w:spacing w:line="240" w:lineRule="auto"/>
        <w:rPr>
          <w:rFonts w:cs="Arial"/>
          <w:szCs w:val="20"/>
        </w:rPr>
      </w:pPr>
    </w:p>
    <w:p w14:paraId="56971DCC" w14:textId="326C9C9F" w:rsidR="005419C6" w:rsidRPr="00860897" w:rsidRDefault="00FD48DD" w:rsidP="00860897">
      <w:pPr>
        <w:spacing w:line="240" w:lineRule="auto"/>
        <w:ind w:left="360" w:hanging="76"/>
        <w:rPr>
          <w:rFonts w:cs="Arial"/>
          <w:i/>
          <w:iCs/>
          <w:szCs w:val="20"/>
        </w:rPr>
      </w:pPr>
      <w:r w:rsidRPr="00B74538">
        <w:rPr>
          <w:rFonts w:cs="Arial"/>
          <w:szCs w:val="20"/>
        </w:rPr>
        <w:t xml:space="preserve">DOKAZILO: </w:t>
      </w:r>
      <w:r w:rsidR="005419C6" w:rsidRPr="00B74538">
        <w:rPr>
          <w:rFonts w:cs="Arial"/>
          <w:szCs w:val="20"/>
        </w:rPr>
        <w:t>izpolnjen</w:t>
      </w:r>
      <w:r w:rsidR="00860897">
        <w:rPr>
          <w:rFonts w:cs="Arial"/>
          <w:szCs w:val="20"/>
        </w:rPr>
        <w:t xml:space="preserve"> obrazec</w:t>
      </w:r>
      <w:r w:rsidR="005419C6" w:rsidRPr="00B74538">
        <w:rPr>
          <w:rFonts w:cs="Arial"/>
          <w:szCs w:val="20"/>
        </w:rPr>
        <w:t xml:space="preserve"> ESPD v </w:t>
      </w:r>
      <w:r w:rsidR="005419C6" w:rsidRPr="00860897">
        <w:rPr>
          <w:rFonts w:cs="Arial"/>
          <w:i/>
          <w:iCs/>
          <w:szCs w:val="20"/>
        </w:rPr>
        <w:t>delu IV: Pogoji za sodelovanje, razdelek C: Tehnična in strokovna</w:t>
      </w:r>
      <w:r w:rsidR="00860897">
        <w:rPr>
          <w:rFonts w:cs="Arial"/>
          <w:i/>
          <w:iCs/>
          <w:szCs w:val="20"/>
        </w:rPr>
        <w:t xml:space="preserve"> </w:t>
      </w:r>
      <w:r w:rsidR="005419C6" w:rsidRPr="00860897">
        <w:rPr>
          <w:rFonts w:cs="Arial"/>
          <w:i/>
          <w:iCs/>
          <w:szCs w:val="20"/>
        </w:rPr>
        <w:t>sposobnost, Izobrazba in strokovna usposobljenost</w:t>
      </w:r>
      <w:r w:rsidR="00860897">
        <w:rPr>
          <w:rFonts w:cs="Arial"/>
          <w:szCs w:val="20"/>
        </w:rPr>
        <w:t>. G</w:t>
      </w:r>
      <w:r w:rsidR="005419C6" w:rsidRPr="00B74538">
        <w:rPr>
          <w:rFonts w:cs="Arial"/>
          <w:szCs w:val="20"/>
        </w:rPr>
        <w:t>ospodarski subjekt v polje:</w:t>
      </w:r>
    </w:p>
    <w:p w14:paraId="7E5F0F3F" w14:textId="76F96393" w:rsidR="005419C6" w:rsidRPr="00B74538" w:rsidRDefault="005419C6" w:rsidP="00B74538">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Ime</w:t>
      </w:r>
      <w:r w:rsidRPr="00B74538">
        <w:rPr>
          <w:rFonts w:ascii="Arial" w:hAnsi="Arial" w:cs="Arial"/>
          <w:sz w:val="20"/>
          <w:szCs w:val="20"/>
        </w:rPr>
        <w:t xml:space="preserve"> vpiše ime prijavljenega kadra, </w:t>
      </w:r>
    </w:p>
    <w:p w14:paraId="1FD8D28F" w14:textId="0E7715F0" w:rsidR="005419C6" w:rsidRPr="00B74538" w:rsidRDefault="005419C6" w:rsidP="00903368">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Priimek</w:t>
      </w:r>
      <w:r w:rsidRPr="00B74538">
        <w:rPr>
          <w:rFonts w:ascii="Arial" w:hAnsi="Arial" w:cs="Arial"/>
          <w:sz w:val="20"/>
          <w:szCs w:val="20"/>
        </w:rPr>
        <w:t xml:space="preserve"> vpiše priimek prijavljenega kadra,</w:t>
      </w:r>
    </w:p>
    <w:p w14:paraId="5C12765D" w14:textId="28525070" w:rsidR="005419C6" w:rsidRPr="00B74538" w:rsidRDefault="005419C6" w:rsidP="00903368">
      <w:pPr>
        <w:pStyle w:val="xmsolistparagraph"/>
        <w:numPr>
          <w:ilvl w:val="0"/>
          <w:numId w:val="14"/>
        </w:numPr>
        <w:tabs>
          <w:tab w:val="clear" w:pos="720"/>
          <w:tab w:val="num" w:pos="567"/>
        </w:tabs>
        <w:spacing w:after="0" w:line="240" w:lineRule="auto"/>
        <w:ind w:left="567" w:hanging="141"/>
        <w:jc w:val="both"/>
        <w:rPr>
          <w:rFonts w:ascii="Arial" w:hAnsi="Arial" w:cs="Arial"/>
          <w:sz w:val="20"/>
          <w:szCs w:val="20"/>
        </w:rPr>
      </w:pPr>
      <w:r w:rsidRPr="00860897">
        <w:rPr>
          <w:rFonts w:ascii="Arial" w:hAnsi="Arial" w:cs="Arial"/>
          <w:i/>
          <w:iCs/>
          <w:sz w:val="20"/>
          <w:szCs w:val="20"/>
        </w:rPr>
        <w:t>Opišite izobrazbo ali poklicno kvalifikacijo</w:t>
      </w:r>
      <w:r w:rsidRPr="00B74538">
        <w:rPr>
          <w:rFonts w:ascii="Arial" w:hAnsi="Arial" w:cs="Arial"/>
          <w:sz w:val="20"/>
          <w:szCs w:val="20"/>
        </w:rPr>
        <w:t xml:space="preserve"> vpišite naziv delodajalca, če ni zaposlen pri</w:t>
      </w:r>
      <w:r w:rsidR="00903368" w:rsidRPr="00B74538">
        <w:rPr>
          <w:rFonts w:ascii="Arial" w:hAnsi="Arial" w:cs="Arial"/>
          <w:sz w:val="20"/>
          <w:szCs w:val="20"/>
        </w:rPr>
        <w:t xml:space="preserve"> </w:t>
      </w:r>
      <w:r w:rsidRPr="00B74538">
        <w:rPr>
          <w:rFonts w:ascii="Arial" w:hAnsi="Arial" w:cs="Arial"/>
          <w:sz w:val="20"/>
          <w:szCs w:val="20"/>
        </w:rPr>
        <w:t>ponudniku, če nastopa samostojno, oz. je samozaposlen, vpisati le-te podatke,</w:t>
      </w:r>
    </w:p>
    <w:p w14:paraId="6515C27E" w14:textId="75297EAC" w:rsidR="005419C6" w:rsidRPr="00B74538" w:rsidRDefault="005419C6" w:rsidP="00903368">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Kvalifikacijsko ime</w:t>
      </w:r>
      <w:r w:rsidRPr="00B74538">
        <w:rPr>
          <w:rFonts w:ascii="Arial" w:hAnsi="Arial" w:cs="Arial"/>
          <w:sz w:val="20"/>
          <w:szCs w:val="20"/>
        </w:rPr>
        <w:t xml:space="preserve"> vpiše </w:t>
      </w:r>
      <w:r w:rsidR="00433ABE" w:rsidRPr="00B74538">
        <w:rPr>
          <w:rFonts w:ascii="Arial" w:hAnsi="Arial" w:cs="Arial"/>
          <w:sz w:val="20"/>
          <w:szCs w:val="20"/>
        </w:rPr>
        <w:t xml:space="preserve">naziv </w:t>
      </w:r>
      <w:r w:rsidRPr="00B74538">
        <w:rPr>
          <w:rFonts w:ascii="Arial" w:hAnsi="Arial" w:cs="Arial"/>
          <w:sz w:val="20"/>
          <w:szCs w:val="20"/>
        </w:rPr>
        <w:t>certifikat</w:t>
      </w:r>
      <w:r w:rsidR="00433ABE" w:rsidRPr="00B74538">
        <w:rPr>
          <w:rFonts w:ascii="Arial" w:hAnsi="Arial" w:cs="Arial"/>
          <w:sz w:val="20"/>
          <w:szCs w:val="20"/>
        </w:rPr>
        <w:t>a</w:t>
      </w:r>
    </w:p>
    <w:p w14:paraId="1CC3D0DD" w14:textId="77777777" w:rsidR="006F0F28" w:rsidRPr="00B74538" w:rsidRDefault="006F0F28" w:rsidP="00FD48DD">
      <w:pPr>
        <w:spacing w:line="240" w:lineRule="auto"/>
        <w:rPr>
          <w:rFonts w:cs="Arial"/>
          <w:szCs w:val="20"/>
        </w:rPr>
      </w:pPr>
    </w:p>
    <w:p w14:paraId="332C2620" w14:textId="63C21F42" w:rsidR="00FD48DD" w:rsidRPr="00B74538" w:rsidRDefault="00FD48DD" w:rsidP="006F0F28">
      <w:pPr>
        <w:pStyle w:val="Odstavekseznama"/>
        <w:numPr>
          <w:ilvl w:val="0"/>
          <w:numId w:val="46"/>
        </w:numPr>
        <w:tabs>
          <w:tab w:val="left" w:pos="142"/>
          <w:tab w:val="left" w:pos="284"/>
        </w:tabs>
        <w:spacing w:line="240" w:lineRule="auto"/>
        <w:ind w:left="284" w:hanging="284"/>
        <w:rPr>
          <w:rFonts w:cs="Arial"/>
          <w:szCs w:val="20"/>
        </w:rPr>
      </w:pPr>
      <w:r w:rsidRPr="00B74538">
        <w:rPr>
          <w:rFonts w:cs="Arial"/>
          <w:szCs w:val="20"/>
        </w:rPr>
        <w:t xml:space="preserve">Prijavljeni kadri skupaj morajo imeti za </w:t>
      </w:r>
      <w:r w:rsidR="00696F40" w:rsidRPr="00B74538">
        <w:rPr>
          <w:rFonts w:cs="Arial"/>
          <w:szCs w:val="20"/>
        </w:rPr>
        <w:t xml:space="preserve">storitve </w:t>
      </w:r>
      <w:r w:rsidRPr="00B74538">
        <w:rPr>
          <w:rFonts w:cs="Arial"/>
          <w:szCs w:val="20"/>
        </w:rPr>
        <w:t xml:space="preserve">vzdrževanja </w:t>
      </w:r>
      <w:r w:rsidR="00696F40" w:rsidRPr="00B74538">
        <w:rPr>
          <w:rFonts w:cs="Arial"/>
          <w:szCs w:val="20"/>
        </w:rPr>
        <w:t xml:space="preserve">IKT opreme </w:t>
      </w:r>
      <w:r w:rsidRPr="00B74538">
        <w:rPr>
          <w:rFonts w:cs="Arial"/>
          <w:szCs w:val="20"/>
        </w:rPr>
        <w:t>vsaj minimalno število</w:t>
      </w:r>
      <w:r w:rsidR="00903368" w:rsidRPr="00B74538">
        <w:rPr>
          <w:rFonts w:cs="Arial"/>
          <w:szCs w:val="20"/>
        </w:rPr>
        <w:t xml:space="preserve"> </w:t>
      </w:r>
      <w:r w:rsidRPr="00B74538">
        <w:rPr>
          <w:rFonts w:cs="Arial"/>
          <w:szCs w:val="20"/>
        </w:rPr>
        <w:t>naslednjih certifikatov:</w:t>
      </w:r>
    </w:p>
    <w:p w14:paraId="5CA8B673" w14:textId="1DE62886" w:rsidR="00FD48DD" w:rsidRPr="00B74538" w:rsidRDefault="00FD48DD" w:rsidP="00903368">
      <w:pPr>
        <w:pStyle w:val="Odstavekseznama"/>
        <w:spacing w:line="240" w:lineRule="auto"/>
        <w:ind w:left="284"/>
      </w:pPr>
    </w:p>
    <w:tbl>
      <w:tblPr>
        <w:tblStyle w:val="TableNormal"/>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46"/>
        <w:gridCol w:w="2299"/>
        <w:gridCol w:w="3398"/>
      </w:tblGrid>
      <w:tr w:rsidR="000E3E99" w:rsidRPr="00B74538" w14:paraId="7836070F" w14:textId="77777777" w:rsidTr="00903368">
        <w:trPr>
          <w:trHeight w:val="685"/>
        </w:trPr>
        <w:tc>
          <w:tcPr>
            <w:tcW w:w="2846" w:type="dxa"/>
            <w:shd w:val="clear" w:color="auto" w:fill="D9D9D9"/>
          </w:tcPr>
          <w:p w14:paraId="29762B7B" w14:textId="77777777" w:rsidR="000E3E99" w:rsidRPr="00B74538" w:rsidRDefault="000E3E99" w:rsidP="006F0F28">
            <w:pPr>
              <w:pStyle w:val="TableParagraph"/>
              <w:rPr>
                <w:sz w:val="20"/>
                <w:szCs w:val="20"/>
                <w:lang w:val="sl-SI"/>
              </w:rPr>
            </w:pPr>
            <w:r w:rsidRPr="00B74538">
              <w:rPr>
                <w:sz w:val="20"/>
                <w:szCs w:val="20"/>
                <w:lang w:val="sl-SI"/>
              </w:rPr>
              <w:t>Kategorija opreme</w:t>
            </w:r>
          </w:p>
        </w:tc>
        <w:tc>
          <w:tcPr>
            <w:tcW w:w="2299" w:type="dxa"/>
            <w:shd w:val="clear" w:color="auto" w:fill="D9D9D9"/>
          </w:tcPr>
          <w:p w14:paraId="356EDDDC" w14:textId="77777777" w:rsidR="000E3E99" w:rsidRPr="00B74538" w:rsidRDefault="000E3E99" w:rsidP="006F0F28">
            <w:pPr>
              <w:pStyle w:val="TableParagraph"/>
              <w:ind w:right="131"/>
              <w:rPr>
                <w:sz w:val="20"/>
                <w:szCs w:val="20"/>
                <w:lang w:val="sl-SI"/>
              </w:rPr>
            </w:pPr>
            <w:r w:rsidRPr="00B74538">
              <w:rPr>
                <w:sz w:val="20"/>
                <w:szCs w:val="20"/>
                <w:lang w:val="sl-SI"/>
              </w:rPr>
              <w:t>Nabor blagovnih znamk proizvajalcev</w:t>
            </w:r>
          </w:p>
        </w:tc>
        <w:tc>
          <w:tcPr>
            <w:tcW w:w="3398" w:type="dxa"/>
            <w:shd w:val="clear" w:color="auto" w:fill="D9D9D9"/>
          </w:tcPr>
          <w:p w14:paraId="79420208" w14:textId="77777777" w:rsidR="000E3E99" w:rsidRPr="00B74538" w:rsidRDefault="000E3E99" w:rsidP="006F0F28">
            <w:pPr>
              <w:pStyle w:val="TableParagraph"/>
              <w:tabs>
                <w:tab w:val="left" w:pos="1192"/>
                <w:tab w:val="left" w:pos="2176"/>
                <w:tab w:val="left" w:pos="3194"/>
              </w:tabs>
              <w:ind w:left="103"/>
              <w:rPr>
                <w:sz w:val="20"/>
                <w:szCs w:val="20"/>
                <w:lang w:val="sl-SI"/>
              </w:rPr>
            </w:pPr>
            <w:r w:rsidRPr="00B74538">
              <w:rPr>
                <w:sz w:val="20"/>
                <w:szCs w:val="20"/>
                <w:lang w:val="sl-SI"/>
              </w:rPr>
              <w:t>Skupno</w:t>
            </w:r>
            <w:r w:rsidRPr="00B74538">
              <w:rPr>
                <w:sz w:val="20"/>
                <w:szCs w:val="20"/>
                <w:lang w:val="sl-SI"/>
              </w:rPr>
              <w:tab/>
              <w:t>število</w:t>
            </w:r>
            <w:r w:rsidRPr="00B74538">
              <w:rPr>
                <w:sz w:val="20"/>
                <w:szCs w:val="20"/>
                <w:lang w:val="sl-SI"/>
              </w:rPr>
              <w:tab/>
              <w:t>kadrov</w:t>
            </w:r>
            <w:r w:rsidRPr="00B74538">
              <w:rPr>
                <w:sz w:val="20"/>
                <w:szCs w:val="20"/>
                <w:lang w:val="sl-SI"/>
              </w:rPr>
              <w:tab/>
              <w:t>s</w:t>
            </w:r>
          </w:p>
          <w:p w14:paraId="7454E730" w14:textId="77777777" w:rsidR="000E3E99" w:rsidRPr="00B74538" w:rsidRDefault="000E3E99" w:rsidP="006F0F28">
            <w:pPr>
              <w:pStyle w:val="TableParagraph"/>
              <w:ind w:left="103"/>
              <w:rPr>
                <w:sz w:val="20"/>
                <w:szCs w:val="20"/>
                <w:lang w:val="sl-SI"/>
              </w:rPr>
            </w:pPr>
            <w:r w:rsidRPr="00B74538">
              <w:rPr>
                <w:sz w:val="20"/>
                <w:szCs w:val="20"/>
                <w:lang w:val="sl-SI"/>
              </w:rPr>
              <w:t>certifikatom proizvajalca opreme / principala</w:t>
            </w:r>
          </w:p>
        </w:tc>
      </w:tr>
      <w:tr w:rsidR="000E3E99" w:rsidRPr="00B74538" w14:paraId="303F8984" w14:textId="77777777" w:rsidTr="006F0F28">
        <w:trPr>
          <w:trHeight w:val="1137"/>
        </w:trPr>
        <w:tc>
          <w:tcPr>
            <w:tcW w:w="2846" w:type="dxa"/>
            <w:vAlign w:val="center"/>
          </w:tcPr>
          <w:p w14:paraId="7936FA2A" w14:textId="65C7F876" w:rsidR="000E3E99" w:rsidRPr="00B74538" w:rsidRDefault="000E3E99" w:rsidP="006F0F28">
            <w:pPr>
              <w:pStyle w:val="TableParagraph"/>
              <w:ind w:left="0"/>
              <w:rPr>
                <w:sz w:val="20"/>
                <w:szCs w:val="20"/>
                <w:lang w:val="sl-SI"/>
              </w:rPr>
            </w:pPr>
            <w:r w:rsidRPr="00B74538">
              <w:rPr>
                <w:sz w:val="20"/>
                <w:szCs w:val="20"/>
                <w:lang w:val="sl-SI"/>
              </w:rPr>
              <w:t xml:space="preserve">Strežniki arhitektura </w:t>
            </w:r>
            <w:r w:rsidR="00E2367D" w:rsidRPr="00B74538">
              <w:rPr>
                <w:sz w:val="20"/>
                <w:szCs w:val="20"/>
                <w:lang w:val="sl-SI"/>
              </w:rPr>
              <w:t>x386</w:t>
            </w:r>
          </w:p>
        </w:tc>
        <w:tc>
          <w:tcPr>
            <w:tcW w:w="2299" w:type="dxa"/>
          </w:tcPr>
          <w:p w14:paraId="4D281C69" w14:textId="77777777" w:rsidR="000E3E99" w:rsidRPr="00B74538" w:rsidRDefault="000E3E99" w:rsidP="006F0F28">
            <w:pPr>
              <w:pStyle w:val="TableParagraph"/>
              <w:ind w:right="1661"/>
              <w:rPr>
                <w:sz w:val="20"/>
                <w:szCs w:val="20"/>
                <w:lang w:val="sl-SI"/>
              </w:rPr>
            </w:pPr>
            <w:r w:rsidRPr="00B74538">
              <w:rPr>
                <w:spacing w:val="-1"/>
                <w:sz w:val="20"/>
                <w:szCs w:val="20"/>
                <w:lang w:val="sl-SI"/>
              </w:rPr>
              <w:t xml:space="preserve">Cisco </w:t>
            </w:r>
            <w:r w:rsidRPr="00B74538">
              <w:rPr>
                <w:sz w:val="20"/>
                <w:szCs w:val="20"/>
                <w:lang w:val="sl-SI"/>
              </w:rPr>
              <w:t>Dell</w:t>
            </w:r>
          </w:p>
          <w:p w14:paraId="3B811B28" w14:textId="77777777" w:rsidR="006F0F28" w:rsidRPr="00B74538" w:rsidRDefault="000E3E99" w:rsidP="006F0F28">
            <w:pPr>
              <w:pStyle w:val="TableParagraph"/>
              <w:ind w:right="713"/>
              <w:jc w:val="both"/>
              <w:rPr>
                <w:sz w:val="20"/>
                <w:szCs w:val="20"/>
                <w:lang w:val="sl-SI"/>
              </w:rPr>
            </w:pPr>
            <w:r w:rsidRPr="00B74538">
              <w:rPr>
                <w:sz w:val="20"/>
                <w:szCs w:val="20"/>
                <w:lang w:val="sl-SI"/>
              </w:rPr>
              <w:t xml:space="preserve">Fujitsu </w:t>
            </w:r>
          </w:p>
          <w:p w14:paraId="36C5170A" w14:textId="1E1234D2" w:rsidR="00E2367D" w:rsidRPr="00B74538" w:rsidRDefault="00E2367D" w:rsidP="006F0F28">
            <w:pPr>
              <w:pStyle w:val="TableParagraph"/>
              <w:ind w:right="713"/>
              <w:jc w:val="both"/>
              <w:rPr>
                <w:sz w:val="20"/>
                <w:szCs w:val="20"/>
                <w:lang w:val="sl-SI"/>
              </w:rPr>
            </w:pPr>
            <w:r w:rsidRPr="00B74538">
              <w:rPr>
                <w:sz w:val="20"/>
                <w:szCs w:val="20"/>
                <w:lang w:val="sl-SI"/>
              </w:rPr>
              <w:t>HP</w:t>
            </w:r>
          </w:p>
          <w:p w14:paraId="16D6CB6D" w14:textId="39E94EF9" w:rsidR="000E3E99" w:rsidRPr="00B74538" w:rsidRDefault="000E3E99" w:rsidP="006F0F28">
            <w:pPr>
              <w:pStyle w:val="TableParagraph"/>
              <w:ind w:right="713"/>
              <w:jc w:val="both"/>
              <w:rPr>
                <w:sz w:val="20"/>
                <w:szCs w:val="20"/>
                <w:lang w:val="sl-SI"/>
              </w:rPr>
            </w:pPr>
            <w:r w:rsidRPr="00B74538">
              <w:rPr>
                <w:sz w:val="20"/>
                <w:szCs w:val="20"/>
                <w:lang w:val="sl-SI"/>
              </w:rPr>
              <w:t>IBM</w:t>
            </w:r>
          </w:p>
          <w:p w14:paraId="4946E1EC" w14:textId="77777777" w:rsidR="000E3E99" w:rsidRPr="00B74538" w:rsidRDefault="000E3E99" w:rsidP="006F0F28">
            <w:pPr>
              <w:pStyle w:val="TableParagraph"/>
              <w:rPr>
                <w:sz w:val="20"/>
                <w:szCs w:val="20"/>
                <w:lang w:val="sl-SI"/>
              </w:rPr>
            </w:pPr>
            <w:r w:rsidRPr="00B74538">
              <w:rPr>
                <w:sz w:val="20"/>
                <w:szCs w:val="20"/>
                <w:lang w:val="sl-SI"/>
              </w:rPr>
              <w:t>Lenovo</w:t>
            </w:r>
          </w:p>
        </w:tc>
        <w:tc>
          <w:tcPr>
            <w:tcW w:w="3398" w:type="dxa"/>
            <w:vAlign w:val="center"/>
          </w:tcPr>
          <w:p w14:paraId="4E5F11ED" w14:textId="77777777" w:rsidR="000E3E99" w:rsidRPr="00B74538" w:rsidRDefault="000E3E99" w:rsidP="006F0F28">
            <w:pPr>
              <w:pStyle w:val="TableParagraph"/>
              <w:ind w:left="0"/>
              <w:rPr>
                <w:sz w:val="20"/>
                <w:szCs w:val="20"/>
                <w:lang w:val="sl-SI"/>
              </w:rPr>
            </w:pPr>
            <w:r w:rsidRPr="00B74538">
              <w:rPr>
                <w:sz w:val="20"/>
                <w:szCs w:val="20"/>
                <w:lang w:val="sl-SI"/>
              </w:rPr>
              <w:t>vsaj tri iz nabora</w:t>
            </w:r>
          </w:p>
        </w:tc>
      </w:tr>
      <w:tr w:rsidR="000E3E99" w:rsidRPr="00B74538" w14:paraId="600D0118" w14:textId="77777777" w:rsidTr="006F0F28">
        <w:trPr>
          <w:trHeight w:val="916"/>
        </w:trPr>
        <w:tc>
          <w:tcPr>
            <w:tcW w:w="2846" w:type="dxa"/>
            <w:vAlign w:val="center"/>
          </w:tcPr>
          <w:p w14:paraId="4B21F763" w14:textId="468777D4" w:rsidR="000E3E99" w:rsidRPr="00B74538" w:rsidRDefault="000E3E99" w:rsidP="006F0F28">
            <w:pPr>
              <w:pStyle w:val="TableParagraph"/>
              <w:ind w:left="0"/>
              <w:rPr>
                <w:sz w:val="20"/>
                <w:szCs w:val="20"/>
                <w:lang w:val="sl-SI"/>
              </w:rPr>
            </w:pPr>
            <w:r w:rsidRPr="00B74538">
              <w:rPr>
                <w:sz w:val="20"/>
                <w:szCs w:val="20"/>
                <w:lang w:val="sl-SI"/>
              </w:rPr>
              <w:t>Diskovn</w:t>
            </w:r>
            <w:r w:rsidR="00427B96" w:rsidRPr="00B74538">
              <w:rPr>
                <w:sz w:val="20"/>
                <w:szCs w:val="20"/>
                <w:lang w:val="sl-SI"/>
              </w:rPr>
              <w:t>a polja</w:t>
            </w:r>
          </w:p>
        </w:tc>
        <w:tc>
          <w:tcPr>
            <w:tcW w:w="2299" w:type="dxa"/>
          </w:tcPr>
          <w:p w14:paraId="0C3FC9A0" w14:textId="77777777" w:rsidR="00427B96" w:rsidRPr="00B74538" w:rsidRDefault="000E3E99" w:rsidP="006F0F28">
            <w:pPr>
              <w:pStyle w:val="TableParagraph"/>
              <w:ind w:right="700"/>
              <w:rPr>
                <w:sz w:val="20"/>
                <w:szCs w:val="20"/>
                <w:lang w:val="sl-SI"/>
              </w:rPr>
            </w:pPr>
            <w:r w:rsidRPr="00B74538">
              <w:rPr>
                <w:sz w:val="20"/>
                <w:szCs w:val="20"/>
                <w:lang w:val="sl-SI"/>
              </w:rPr>
              <w:t xml:space="preserve">Dell/EMC </w:t>
            </w:r>
          </w:p>
          <w:p w14:paraId="67D88125" w14:textId="77777777" w:rsidR="006F0F28" w:rsidRPr="00B74538" w:rsidRDefault="00427B96" w:rsidP="006F0F28">
            <w:pPr>
              <w:pStyle w:val="TableParagraph"/>
              <w:ind w:right="700"/>
              <w:rPr>
                <w:sz w:val="20"/>
                <w:szCs w:val="20"/>
                <w:lang w:val="sl-SI"/>
              </w:rPr>
            </w:pPr>
            <w:r w:rsidRPr="00B74538">
              <w:rPr>
                <w:sz w:val="20"/>
                <w:szCs w:val="20"/>
                <w:lang w:val="sl-SI"/>
              </w:rPr>
              <w:t>Fujitsu</w:t>
            </w:r>
          </w:p>
          <w:p w14:paraId="5AECD29C" w14:textId="62FB9037" w:rsidR="00427B96" w:rsidRPr="00B74538" w:rsidRDefault="00427B96" w:rsidP="006F0F28">
            <w:pPr>
              <w:pStyle w:val="TableParagraph"/>
              <w:ind w:right="700"/>
              <w:rPr>
                <w:sz w:val="20"/>
                <w:szCs w:val="20"/>
                <w:lang w:val="sl-SI"/>
              </w:rPr>
            </w:pPr>
            <w:r w:rsidRPr="00B74538">
              <w:rPr>
                <w:sz w:val="20"/>
                <w:szCs w:val="20"/>
                <w:lang w:val="sl-SI"/>
              </w:rPr>
              <w:t>HP</w:t>
            </w:r>
          </w:p>
          <w:p w14:paraId="711C7E6F" w14:textId="478FA6E7" w:rsidR="000E3E99" w:rsidRPr="00B74538" w:rsidRDefault="000E3E99" w:rsidP="006F0F28">
            <w:pPr>
              <w:pStyle w:val="TableParagraph"/>
              <w:ind w:right="700"/>
              <w:rPr>
                <w:sz w:val="20"/>
                <w:szCs w:val="20"/>
                <w:lang w:val="sl-SI"/>
              </w:rPr>
            </w:pPr>
            <w:r w:rsidRPr="00B74538">
              <w:rPr>
                <w:sz w:val="20"/>
                <w:szCs w:val="20"/>
                <w:lang w:val="sl-SI"/>
              </w:rPr>
              <w:t>IBM</w:t>
            </w:r>
          </w:p>
          <w:p w14:paraId="6D2B509F" w14:textId="77777777" w:rsidR="000E3E99" w:rsidRPr="00B74538" w:rsidRDefault="000E3E99" w:rsidP="006F0F28">
            <w:pPr>
              <w:pStyle w:val="TableParagraph"/>
              <w:ind w:right="700"/>
              <w:rPr>
                <w:sz w:val="20"/>
                <w:szCs w:val="20"/>
                <w:lang w:val="sl-SI"/>
              </w:rPr>
            </w:pPr>
            <w:r w:rsidRPr="00B74538">
              <w:rPr>
                <w:sz w:val="20"/>
                <w:szCs w:val="20"/>
                <w:lang w:val="sl-SI"/>
              </w:rPr>
              <w:t>Lenovo</w:t>
            </w:r>
          </w:p>
          <w:p w14:paraId="5BB88B54" w14:textId="77777777" w:rsidR="000E3E99" w:rsidRPr="00B74538" w:rsidRDefault="000E3E99" w:rsidP="006F0F28">
            <w:pPr>
              <w:pStyle w:val="TableParagraph"/>
              <w:rPr>
                <w:sz w:val="20"/>
                <w:szCs w:val="20"/>
                <w:lang w:val="sl-SI"/>
              </w:rPr>
            </w:pPr>
            <w:r w:rsidRPr="00B74538">
              <w:rPr>
                <w:sz w:val="20"/>
                <w:szCs w:val="20"/>
                <w:lang w:val="sl-SI"/>
              </w:rPr>
              <w:t>NetApp</w:t>
            </w:r>
          </w:p>
          <w:p w14:paraId="31C0DDF9" w14:textId="0D91A125" w:rsidR="00427B96" w:rsidRPr="00B74538" w:rsidRDefault="00427B96" w:rsidP="006F0F28">
            <w:pPr>
              <w:pStyle w:val="TableParagraph"/>
              <w:rPr>
                <w:sz w:val="20"/>
                <w:szCs w:val="20"/>
                <w:lang w:val="sl-SI"/>
              </w:rPr>
            </w:pPr>
            <w:r w:rsidRPr="00B74538">
              <w:rPr>
                <w:sz w:val="20"/>
                <w:szCs w:val="20"/>
                <w:lang w:val="sl-SI"/>
              </w:rPr>
              <w:t>Purestorage</w:t>
            </w:r>
          </w:p>
        </w:tc>
        <w:tc>
          <w:tcPr>
            <w:tcW w:w="3398" w:type="dxa"/>
            <w:vAlign w:val="center"/>
          </w:tcPr>
          <w:p w14:paraId="40DFAD6D" w14:textId="77777777" w:rsidR="000E3E99" w:rsidRPr="00B74538" w:rsidRDefault="000E3E99" w:rsidP="006F0F28">
            <w:pPr>
              <w:pStyle w:val="TableParagraph"/>
              <w:ind w:left="0"/>
              <w:rPr>
                <w:sz w:val="20"/>
                <w:szCs w:val="20"/>
                <w:lang w:val="sl-SI"/>
              </w:rPr>
            </w:pPr>
            <w:r w:rsidRPr="00B74538">
              <w:rPr>
                <w:sz w:val="20"/>
                <w:szCs w:val="20"/>
                <w:lang w:val="sl-SI"/>
              </w:rPr>
              <w:t>vsaj tri iz nabora</w:t>
            </w:r>
          </w:p>
        </w:tc>
      </w:tr>
      <w:tr w:rsidR="000E3E99" w:rsidRPr="00B74538" w14:paraId="11E1A03F" w14:textId="77777777" w:rsidTr="006F0F28">
        <w:trPr>
          <w:trHeight w:val="1372"/>
        </w:trPr>
        <w:tc>
          <w:tcPr>
            <w:tcW w:w="2846" w:type="dxa"/>
            <w:vAlign w:val="center"/>
          </w:tcPr>
          <w:p w14:paraId="05CDAFD9" w14:textId="2E64E02A" w:rsidR="000E3E99" w:rsidRPr="00B74538" w:rsidRDefault="000E3E99" w:rsidP="006F0F28">
            <w:pPr>
              <w:pStyle w:val="TableParagraph"/>
              <w:ind w:left="0"/>
              <w:rPr>
                <w:sz w:val="20"/>
                <w:szCs w:val="20"/>
                <w:lang w:val="sl-SI"/>
              </w:rPr>
            </w:pPr>
            <w:r w:rsidRPr="00B74538">
              <w:rPr>
                <w:sz w:val="20"/>
                <w:szCs w:val="20"/>
                <w:lang w:val="sl-SI"/>
              </w:rPr>
              <w:t>Delovne postaje</w:t>
            </w:r>
            <w:r w:rsidR="006F0F28" w:rsidRPr="00B74538">
              <w:rPr>
                <w:sz w:val="20"/>
                <w:szCs w:val="20"/>
                <w:lang w:val="sl-SI"/>
              </w:rPr>
              <w:t xml:space="preserve"> </w:t>
            </w:r>
            <w:r w:rsidRPr="00B74538">
              <w:rPr>
                <w:sz w:val="20"/>
                <w:szCs w:val="20"/>
                <w:lang w:val="sl-SI"/>
              </w:rPr>
              <w:t>(namizni, prenosni in tablični rač</w:t>
            </w:r>
            <w:r w:rsidR="0083015C" w:rsidRPr="00B74538">
              <w:rPr>
                <w:sz w:val="20"/>
                <w:szCs w:val="20"/>
                <w:lang w:val="sl-SI"/>
              </w:rPr>
              <w:t>unalniki</w:t>
            </w:r>
            <w:r w:rsidRPr="00B74538">
              <w:rPr>
                <w:sz w:val="20"/>
                <w:szCs w:val="20"/>
                <w:lang w:val="sl-SI"/>
              </w:rPr>
              <w:t>) z zasloni</w:t>
            </w:r>
          </w:p>
        </w:tc>
        <w:tc>
          <w:tcPr>
            <w:tcW w:w="2299" w:type="dxa"/>
          </w:tcPr>
          <w:p w14:paraId="3EDFD1C1" w14:textId="77777777" w:rsidR="000E3E99" w:rsidRPr="00B74538" w:rsidRDefault="000E3E99" w:rsidP="006F0F28">
            <w:pPr>
              <w:pStyle w:val="TableParagraph"/>
              <w:rPr>
                <w:sz w:val="20"/>
                <w:szCs w:val="20"/>
                <w:lang w:val="sl-SI"/>
              </w:rPr>
            </w:pPr>
            <w:r w:rsidRPr="00B74538">
              <w:rPr>
                <w:sz w:val="20"/>
                <w:szCs w:val="20"/>
                <w:lang w:val="sl-SI"/>
              </w:rPr>
              <w:t>Dell</w:t>
            </w:r>
          </w:p>
          <w:p w14:paraId="4C09E9CD" w14:textId="77777777" w:rsidR="006F0F28" w:rsidRPr="00B74538" w:rsidRDefault="000E3E99" w:rsidP="006F0F28">
            <w:pPr>
              <w:pStyle w:val="TableParagraph"/>
              <w:ind w:right="713"/>
              <w:jc w:val="both"/>
              <w:rPr>
                <w:sz w:val="20"/>
                <w:szCs w:val="20"/>
                <w:lang w:val="sl-SI"/>
              </w:rPr>
            </w:pPr>
            <w:r w:rsidRPr="00B74538">
              <w:rPr>
                <w:sz w:val="20"/>
                <w:szCs w:val="20"/>
                <w:lang w:val="sl-SI"/>
              </w:rPr>
              <w:t xml:space="preserve">Fujitsu </w:t>
            </w:r>
          </w:p>
          <w:p w14:paraId="1507E525" w14:textId="77DF493F" w:rsidR="00427B96" w:rsidRPr="00B74538" w:rsidRDefault="000E3E99" w:rsidP="006F0F28">
            <w:pPr>
              <w:pStyle w:val="TableParagraph"/>
              <w:ind w:right="713"/>
              <w:jc w:val="both"/>
              <w:rPr>
                <w:sz w:val="20"/>
                <w:szCs w:val="20"/>
                <w:lang w:val="sl-SI"/>
              </w:rPr>
            </w:pPr>
            <w:r w:rsidRPr="00B74538">
              <w:rPr>
                <w:sz w:val="20"/>
                <w:szCs w:val="20"/>
                <w:lang w:val="sl-SI"/>
              </w:rPr>
              <w:t>H</w:t>
            </w:r>
            <w:r w:rsidR="00427B96" w:rsidRPr="00B74538">
              <w:rPr>
                <w:sz w:val="20"/>
                <w:szCs w:val="20"/>
                <w:lang w:val="sl-SI"/>
              </w:rPr>
              <w:t>P</w:t>
            </w:r>
          </w:p>
          <w:p w14:paraId="2B7E9C40" w14:textId="793F8616" w:rsidR="000E3E99" w:rsidRPr="00B74538" w:rsidRDefault="000E3E99" w:rsidP="006F0F28">
            <w:pPr>
              <w:pStyle w:val="TableParagraph"/>
              <w:ind w:right="713"/>
              <w:jc w:val="both"/>
              <w:rPr>
                <w:sz w:val="20"/>
                <w:szCs w:val="20"/>
                <w:lang w:val="sl-SI"/>
              </w:rPr>
            </w:pPr>
            <w:r w:rsidRPr="00B74538">
              <w:rPr>
                <w:sz w:val="20"/>
                <w:szCs w:val="20"/>
                <w:lang w:val="sl-SI"/>
              </w:rPr>
              <w:t>IBM</w:t>
            </w:r>
          </w:p>
          <w:p w14:paraId="3BD1FB80" w14:textId="77777777" w:rsidR="000E3E99" w:rsidRPr="00B74538" w:rsidRDefault="000E3E99" w:rsidP="006F0F28">
            <w:pPr>
              <w:pStyle w:val="TableParagraph"/>
              <w:ind w:right="1445"/>
              <w:rPr>
                <w:sz w:val="20"/>
                <w:szCs w:val="20"/>
                <w:lang w:val="sl-SI"/>
              </w:rPr>
            </w:pPr>
            <w:r w:rsidRPr="00B74538">
              <w:rPr>
                <w:sz w:val="20"/>
                <w:szCs w:val="20"/>
                <w:lang w:val="sl-SI"/>
              </w:rPr>
              <w:t>Lenovo Toshiba</w:t>
            </w:r>
          </w:p>
          <w:p w14:paraId="333D1380" w14:textId="5DD92053" w:rsidR="0083015C" w:rsidRPr="00B74538" w:rsidRDefault="0083015C" w:rsidP="006F0F28">
            <w:pPr>
              <w:pStyle w:val="TableParagraph"/>
              <w:ind w:right="1445"/>
              <w:rPr>
                <w:sz w:val="20"/>
                <w:szCs w:val="20"/>
                <w:lang w:val="sl-SI"/>
              </w:rPr>
            </w:pPr>
            <w:r w:rsidRPr="00B74538">
              <w:rPr>
                <w:sz w:val="20"/>
                <w:szCs w:val="20"/>
                <w:lang w:val="sl-SI"/>
              </w:rPr>
              <w:t>Asus</w:t>
            </w:r>
          </w:p>
        </w:tc>
        <w:tc>
          <w:tcPr>
            <w:tcW w:w="3398" w:type="dxa"/>
            <w:vAlign w:val="center"/>
          </w:tcPr>
          <w:p w14:paraId="7CE5AB18" w14:textId="77777777" w:rsidR="000E3E99" w:rsidRPr="00B74538" w:rsidRDefault="000E3E99" w:rsidP="006F0F28">
            <w:pPr>
              <w:pStyle w:val="TableParagraph"/>
              <w:ind w:left="0"/>
              <w:rPr>
                <w:sz w:val="20"/>
                <w:szCs w:val="20"/>
                <w:lang w:val="sl-SI"/>
              </w:rPr>
            </w:pPr>
            <w:r w:rsidRPr="00B74538">
              <w:rPr>
                <w:sz w:val="20"/>
                <w:szCs w:val="20"/>
                <w:lang w:val="sl-SI"/>
              </w:rPr>
              <w:t>vsaj tri iz nabora</w:t>
            </w:r>
          </w:p>
        </w:tc>
      </w:tr>
      <w:tr w:rsidR="000E3E99" w:rsidRPr="00B74538" w14:paraId="7274681D" w14:textId="77777777" w:rsidTr="006F0F28">
        <w:trPr>
          <w:trHeight w:val="2063"/>
        </w:trPr>
        <w:tc>
          <w:tcPr>
            <w:tcW w:w="2846" w:type="dxa"/>
            <w:vAlign w:val="center"/>
          </w:tcPr>
          <w:p w14:paraId="3B035B98" w14:textId="4FDCF298" w:rsidR="000E3E99" w:rsidRPr="00B74538" w:rsidRDefault="000E3E99" w:rsidP="006F0F28">
            <w:pPr>
              <w:spacing w:line="240" w:lineRule="auto"/>
              <w:jc w:val="left"/>
              <w:rPr>
                <w:rFonts w:cs="Arial"/>
                <w:sz w:val="20"/>
                <w:szCs w:val="20"/>
                <w:lang w:val="sl-SI"/>
              </w:rPr>
            </w:pPr>
            <w:r w:rsidRPr="00B74538">
              <w:rPr>
                <w:rFonts w:cs="Arial"/>
                <w:sz w:val="20"/>
                <w:szCs w:val="20"/>
                <w:lang w:val="sl-SI"/>
              </w:rPr>
              <w:t xml:space="preserve">Tiskalniki in optični čitalniki ter ostala oprema </w:t>
            </w:r>
            <w:r w:rsidR="000118F7" w:rsidRPr="00B74538">
              <w:rPr>
                <w:rFonts w:cs="Arial"/>
                <w:sz w:val="20"/>
                <w:szCs w:val="20"/>
                <w:lang w:val="sl-SI"/>
              </w:rPr>
              <w:t>ter ostala oprema delovnega namizja (podpisne tablice, namenski tiskalniki, preklopniki, konzole…)</w:t>
            </w:r>
          </w:p>
        </w:tc>
        <w:tc>
          <w:tcPr>
            <w:tcW w:w="2299" w:type="dxa"/>
          </w:tcPr>
          <w:p w14:paraId="0ADD9D08" w14:textId="77777777" w:rsidR="000E3E99" w:rsidRPr="00B74538" w:rsidRDefault="000E3E99" w:rsidP="006F0F28">
            <w:pPr>
              <w:pStyle w:val="TableParagraph"/>
              <w:ind w:right="1582"/>
              <w:jc w:val="both"/>
              <w:rPr>
                <w:sz w:val="20"/>
                <w:szCs w:val="20"/>
                <w:lang w:val="sl-SI"/>
              </w:rPr>
            </w:pPr>
            <w:r w:rsidRPr="00B74538">
              <w:rPr>
                <w:sz w:val="20"/>
                <w:szCs w:val="20"/>
                <w:lang w:val="sl-SI"/>
              </w:rPr>
              <w:t>Canon Epson Fujitsu</w:t>
            </w:r>
          </w:p>
          <w:p w14:paraId="2B66ACD7" w14:textId="75097E04" w:rsidR="000118F7" w:rsidRPr="00B74538" w:rsidRDefault="000E3E99" w:rsidP="006F0F28">
            <w:pPr>
              <w:pStyle w:val="TableParagraph"/>
              <w:ind w:right="700"/>
              <w:rPr>
                <w:sz w:val="20"/>
                <w:szCs w:val="20"/>
                <w:lang w:val="sl-SI"/>
              </w:rPr>
            </w:pPr>
            <w:r w:rsidRPr="00B74538">
              <w:rPr>
                <w:sz w:val="20"/>
                <w:szCs w:val="20"/>
                <w:lang w:val="sl-SI"/>
              </w:rPr>
              <w:t>H</w:t>
            </w:r>
            <w:r w:rsidR="000118F7" w:rsidRPr="00B74538">
              <w:rPr>
                <w:sz w:val="20"/>
                <w:szCs w:val="20"/>
                <w:lang w:val="sl-SI"/>
              </w:rPr>
              <w:t>P</w:t>
            </w:r>
            <w:r w:rsidRPr="00B74538">
              <w:rPr>
                <w:sz w:val="20"/>
                <w:szCs w:val="20"/>
                <w:lang w:val="sl-SI"/>
              </w:rPr>
              <w:t xml:space="preserve"> </w:t>
            </w:r>
          </w:p>
          <w:p w14:paraId="72DDE1F8" w14:textId="151D9841" w:rsidR="000E3E99" w:rsidRPr="00B74538" w:rsidRDefault="000E3E99" w:rsidP="006F0F28">
            <w:pPr>
              <w:pStyle w:val="TableParagraph"/>
              <w:ind w:right="700"/>
              <w:rPr>
                <w:sz w:val="20"/>
                <w:szCs w:val="20"/>
                <w:lang w:val="sl-SI"/>
              </w:rPr>
            </w:pPr>
            <w:r w:rsidRPr="00B74538">
              <w:rPr>
                <w:sz w:val="20"/>
                <w:szCs w:val="20"/>
                <w:lang w:val="sl-SI"/>
              </w:rPr>
              <w:t>Konica Minolta Kyocera Lexmark</w:t>
            </w:r>
          </w:p>
          <w:p w14:paraId="4532CB6C" w14:textId="77777777" w:rsidR="000E3E99" w:rsidRPr="00B74538" w:rsidRDefault="000E3E99" w:rsidP="006F0F28">
            <w:pPr>
              <w:pStyle w:val="TableParagraph"/>
              <w:rPr>
                <w:sz w:val="20"/>
                <w:szCs w:val="20"/>
                <w:lang w:val="sl-SI"/>
              </w:rPr>
            </w:pPr>
            <w:r w:rsidRPr="00B74538">
              <w:rPr>
                <w:sz w:val="20"/>
                <w:szCs w:val="20"/>
                <w:lang w:val="sl-SI"/>
              </w:rPr>
              <w:t>OKI</w:t>
            </w:r>
          </w:p>
          <w:p w14:paraId="48B2D077" w14:textId="77777777" w:rsidR="000E3E99" w:rsidRPr="00B74538" w:rsidRDefault="000E3E99" w:rsidP="006F0F28">
            <w:pPr>
              <w:pStyle w:val="TableParagraph"/>
              <w:rPr>
                <w:sz w:val="20"/>
                <w:szCs w:val="20"/>
                <w:lang w:val="sl-SI"/>
              </w:rPr>
            </w:pPr>
            <w:r w:rsidRPr="00B74538">
              <w:rPr>
                <w:sz w:val="20"/>
                <w:szCs w:val="20"/>
                <w:lang w:val="sl-SI"/>
              </w:rPr>
              <w:t>Xerox</w:t>
            </w:r>
          </w:p>
        </w:tc>
        <w:tc>
          <w:tcPr>
            <w:tcW w:w="3398" w:type="dxa"/>
            <w:vAlign w:val="center"/>
          </w:tcPr>
          <w:p w14:paraId="2307848A" w14:textId="77777777" w:rsidR="000E3E99" w:rsidRPr="00B74538" w:rsidRDefault="000E3E99" w:rsidP="006F0F28">
            <w:pPr>
              <w:pStyle w:val="TableParagraph"/>
              <w:ind w:left="0"/>
              <w:rPr>
                <w:sz w:val="20"/>
                <w:szCs w:val="20"/>
                <w:lang w:val="sl-SI"/>
              </w:rPr>
            </w:pPr>
            <w:r w:rsidRPr="00B74538">
              <w:rPr>
                <w:sz w:val="20"/>
                <w:szCs w:val="20"/>
                <w:lang w:val="sl-SI"/>
              </w:rPr>
              <w:t>vsaj tri iz nabora</w:t>
            </w:r>
          </w:p>
        </w:tc>
      </w:tr>
      <w:tr w:rsidR="000E3E99" w:rsidRPr="00B74538" w14:paraId="21AE5839" w14:textId="77777777" w:rsidTr="006F0F28">
        <w:trPr>
          <w:trHeight w:val="1181"/>
        </w:trPr>
        <w:tc>
          <w:tcPr>
            <w:tcW w:w="2846" w:type="dxa"/>
            <w:vAlign w:val="center"/>
          </w:tcPr>
          <w:p w14:paraId="67B41B6D" w14:textId="749AFD87" w:rsidR="000E3E99" w:rsidRPr="00B74538" w:rsidRDefault="000E3E99" w:rsidP="006F0F28">
            <w:pPr>
              <w:pStyle w:val="TableParagraph"/>
              <w:ind w:left="0" w:right="84"/>
              <w:rPr>
                <w:sz w:val="20"/>
                <w:szCs w:val="20"/>
                <w:lang w:val="sl-SI"/>
              </w:rPr>
            </w:pPr>
            <w:r w:rsidRPr="00B74538">
              <w:rPr>
                <w:sz w:val="20"/>
                <w:szCs w:val="20"/>
                <w:lang w:val="sl-SI"/>
              </w:rPr>
              <w:t>Aktivna mrežna oprema (stikalna oprema, pretvorniki, optična stikala,..)</w:t>
            </w:r>
          </w:p>
        </w:tc>
        <w:tc>
          <w:tcPr>
            <w:tcW w:w="2299" w:type="dxa"/>
          </w:tcPr>
          <w:p w14:paraId="54B90CF6" w14:textId="2D415884" w:rsidR="000E3E99" w:rsidRPr="00B74538" w:rsidRDefault="000E3E99" w:rsidP="006F0F28">
            <w:pPr>
              <w:pStyle w:val="TableParagraph"/>
              <w:ind w:right="1312"/>
              <w:rPr>
                <w:sz w:val="20"/>
                <w:szCs w:val="20"/>
                <w:lang w:val="sl-SI"/>
              </w:rPr>
            </w:pPr>
            <w:r w:rsidRPr="00B74538">
              <w:rPr>
                <w:sz w:val="20"/>
                <w:szCs w:val="20"/>
                <w:lang w:val="sl-SI"/>
              </w:rPr>
              <w:t>Cisco Dell</w:t>
            </w:r>
          </w:p>
          <w:p w14:paraId="4D65C9BC" w14:textId="77777777" w:rsidR="006F0F28" w:rsidRPr="00B74538" w:rsidRDefault="000E3E99" w:rsidP="006F0F28">
            <w:pPr>
              <w:pStyle w:val="TableParagraph"/>
              <w:ind w:right="523"/>
              <w:rPr>
                <w:sz w:val="20"/>
                <w:szCs w:val="20"/>
                <w:lang w:val="sl-SI"/>
              </w:rPr>
            </w:pPr>
            <w:r w:rsidRPr="00B74538">
              <w:rPr>
                <w:sz w:val="20"/>
                <w:szCs w:val="20"/>
                <w:lang w:val="sl-SI"/>
              </w:rPr>
              <w:t>Extreme Networks H</w:t>
            </w:r>
            <w:r w:rsidR="00B909DE" w:rsidRPr="00B74538">
              <w:rPr>
                <w:sz w:val="20"/>
                <w:szCs w:val="20"/>
                <w:lang w:val="sl-SI"/>
              </w:rPr>
              <w:t>P</w:t>
            </w:r>
            <w:r w:rsidRPr="00B74538">
              <w:rPr>
                <w:sz w:val="20"/>
                <w:szCs w:val="20"/>
                <w:lang w:val="sl-SI"/>
              </w:rPr>
              <w:t xml:space="preserve"> </w:t>
            </w:r>
          </w:p>
          <w:p w14:paraId="411B1C31" w14:textId="335B3750" w:rsidR="000E3E99" w:rsidRPr="00B74538" w:rsidRDefault="000E3E99" w:rsidP="006F0F28">
            <w:pPr>
              <w:pStyle w:val="TableParagraph"/>
              <w:ind w:right="523"/>
              <w:rPr>
                <w:sz w:val="20"/>
                <w:szCs w:val="20"/>
                <w:lang w:val="sl-SI"/>
              </w:rPr>
            </w:pPr>
            <w:r w:rsidRPr="00B74538">
              <w:rPr>
                <w:sz w:val="20"/>
                <w:szCs w:val="20"/>
                <w:lang w:val="sl-SI"/>
              </w:rPr>
              <w:t>Brocade</w:t>
            </w:r>
          </w:p>
          <w:p w14:paraId="5A330E69" w14:textId="21115322" w:rsidR="00B909DE" w:rsidRPr="00B74538" w:rsidRDefault="00B909DE" w:rsidP="006F0F28">
            <w:pPr>
              <w:pStyle w:val="TableParagraph"/>
              <w:ind w:right="523"/>
              <w:rPr>
                <w:sz w:val="20"/>
                <w:szCs w:val="20"/>
                <w:lang w:val="sl-SI"/>
              </w:rPr>
            </w:pPr>
            <w:r w:rsidRPr="00B74538">
              <w:rPr>
                <w:sz w:val="20"/>
                <w:szCs w:val="20"/>
                <w:lang w:val="sl-SI"/>
              </w:rPr>
              <w:t>Juniper</w:t>
            </w:r>
          </w:p>
        </w:tc>
        <w:tc>
          <w:tcPr>
            <w:tcW w:w="3398" w:type="dxa"/>
            <w:vAlign w:val="center"/>
          </w:tcPr>
          <w:p w14:paraId="7DC8F6BB" w14:textId="77777777" w:rsidR="000E3E99" w:rsidRPr="00B74538" w:rsidRDefault="000E3E99" w:rsidP="006F0F28">
            <w:pPr>
              <w:pStyle w:val="TableParagraph"/>
              <w:ind w:left="0"/>
              <w:rPr>
                <w:sz w:val="20"/>
                <w:szCs w:val="20"/>
                <w:lang w:val="sl-SI"/>
              </w:rPr>
            </w:pPr>
            <w:r w:rsidRPr="00B74538">
              <w:rPr>
                <w:sz w:val="20"/>
                <w:szCs w:val="20"/>
                <w:lang w:val="sl-SI"/>
              </w:rPr>
              <w:t>vsaj tri iz nabora</w:t>
            </w:r>
          </w:p>
        </w:tc>
      </w:tr>
    </w:tbl>
    <w:p w14:paraId="6B6B5CF3" w14:textId="415C8461" w:rsidR="00FD48DD" w:rsidRPr="00B74538" w:rsidRDefault="00FD48DD" w:rsidP="00FD48DD">
      <w:pPr>
        <w:spacing w:line="240" w:lineRule="auto"/>
        <w:rPr>
          <w:rFonts w:cs="Arial"/>
          <w:szCs w:val="20"/>
        </w:rPr>
      </w:pPr>
    </w:p>
    <w:p w14:paraId="3EDA613F" w14:textId="199BB33B" w:rsidR="005419C6" w:rsidRPr="00860897" w:rsidRDefault="005419C6" w:rsidP="00860897">
      <w:pPr>
        <w:spacing w:line="240" w:lineRule="auto"/>
        <w:ind w:left="360" w:hanging="76"/>
        <w:rPr>
          <w:rFonts w:cs="Arial"/>
          <w:i/>
          <w:iCs/>
          <w:szCs w:val="20"/>
        </w:rPr>
      </w:pPr>
      <w:r w:rsidRPr="00B74538">
        <w:rPr>
          <w:rFonts w:cs="Arial"/>
          <w:szCs w:val="20"/>
        </w:rPr>
        <w:t xml:space="preserve">DOKAZILO: </w:t>
      </w:r>
      <w:r w:rsidR="00860897" w:rsidRPr="00B74538">
        <w:rPr>
          <w:rFonts w:cs="Arial"/>
          <w:szCs w:val="20"/>
        </w:rPr>
        <w:t>DOKAZILO: izpolnjen</w:t>
      </w:r>
      <w:r w:rsidR="00860897">
        <w:rPr>
          <w:rFonts w:cs="Arial"/>
          <w:szCs w:val="20"/>
        </w:rPr>
        <w:t xml:space="preserve"> obrazec</w:t>
      </w:r>
      <w:r w:rsidR="00860897" w:rsidRPr="00B74538">
        <w:rPr>
          <w:rFonts w:cs="Arial"/>
          <w:szCs w:val="20"/>
        </w:rPr>
        <w:t xml:space="preserve"> ESPD v </w:t>
      </w:r>
      <w:r w:rsidR="00860897" w:rsidRPr="00860897">
        <w:rPr>
          <w:rFonts w:cs="Arial"/>
          <w:i/>
          <w:iCs/>
          <w:szCs w:val="20"/>
        </w:rPr>
        <w:t>delu IV: Pogoji za sodelovanje, razdelek C: Tehnična in strokovna</w:t>
      </w:r>
      <w:r w:rsidR="00860897">
        <w:rPr>
          <w:rFonts w:cs="Arial"/>
          <w:i/>
          <w:iCs/>
          <w:szCs w:val="20"/>
        </w:rPr>
        <w:t xml:space="preserve"> </w:t>
      </w:r>
      <w:r w:rsidR="00860897" w:rsidRPr="00860897">
        <w:rPr>
          <w:rFonts w:cs="Arial"/>
          <w:i/>
          <w:iCs/>
          <w:szCs w:val="20"/>
        </w:rPr>
        <w:t>sposobnost, Izobrazba in strokovna usposobljenost</w:t>
      </w:r>
      <w:r w:rsidR="00860897">
        <w:rPr>
          <w:rFonts w:cs="Arial"/>
          <w:szCs w:val="20"/>
        </w:rPr>
        <w:t>. G</w:t>
      </w:r>
      <w:r w:rsidR="00860897" w:rsidRPr="00B74538">
        <w:rPr>
          <w:rFonts w:cs="Arial"/>
          <w:szCs w:val="20"/>
        </w:rPr>
        <w:t>ospodarski subjekt v polje:</w:t>
      </w:r>
    </w:p>
    <w:p w14:paraId="5C55BD4B" w14:textId="77777777" w:rsidR="006E79BE" w:rsidRPr="00B74538" w:rsidRDefault="006E79BE" w:rsidP="006E79BE">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Ime</w:t>
      </w:r>
      <w:r w:rsidRPr="00B74538">
        <w:rPr>
          <w:rFonts w:ascii="Arial" w:hAnsi="Arial" w:cs="Arial"/>
          <w:sz w:val="20"/>
          <w:szCs w:val="20"/>
        </w:rPr>
        <w:t xml:space="preserve"> vpiše ime prijavljenega kadra, </w:t>
      </w:r>
    </w:p>
    <w:p w14:paraId="604BCB79" w14:textId="77777777" w:rsidR="006E79BE" w:rsidRPr="00B74538" w:rsidRDefault="006E79BE" w:rsidP="006E79BE">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Priimek</w:t>
      </w:r>
      <w:r w:rsidRPr="00B74538">
        <w:rPr>
          <w:rFonts w:ascii="Arial" w:hAnsi="Arial" w:cs="Arial"/>
          <w:sz w:val="20"/>
          <w:szCs w:val="20"/>
        </w:rPr>
        <w:t xml:space="preserve"> vpiše priimek prijavljenega kadra,</w:t>
      </w:r>
    </w:p>
    <w:p w14:paraId="56C9CA01" w14:textId="77777777" w:rsidR="006E79BE" w:rsidRPr="00B74538" w:rsidRDefault="006E79BE" w:rsidP="006E79BE">
      <w:pPr>
        <w:pStyle w:val="xmsolistparagraph"/>
        <w:numPr>
          <w:ilvl w:val="0"/>
          <w:numId w:val="14"/>
        </w:numPr>
        <w:tabs>
          <w:tab w:val="clear" w:pos="720"/>
          <w:tab w:val="num" w:pos="567"/>
        </w:tabs>
        <w:spacing w:after="0" w:line="240" w:lineRule="auto"/>
        <w:ind w:left="567" w:hanging="141"/>
        <w:jc w:val="both"/>
        <w:rPr>
          <w:rFonts w:ascii="Arial" w:hAnsi="Arial" w:cs="Arial"/>
          <w:sz w:val="20"/>
          <w:szCs w:val="20"/>
        </w:rPr>
      </w:pPr>
      <w:r w:rsidRPr="00860897">
        <w:rPr>
          <w:rFonts w:ascii="Arial" w:hAnsi="Arial" w:cs="Arial"/>
          <w:i/>
          <w:iCs/>
          <w:sz w:val="20"/>
          <w:szCs w:val="20"/>
        </w:rPr>
        <w:t>Opišite izobrazbo ali poklicno kvalifikacijo</w:t>
      </w:r>
      <w:r w:rsidRPr="00B74538">
        <w:rPr>
          <w:rFonts w:ascii="Arial" w:hAnsi="Arial" w:cs="Arial"/>
          <w:sz w:val="20"/>
          <w:szCs w:val="20"/>
        </w:rPr>
        <w:t xml:space="preserve"> vpišite naziv delodajalca, če ni zaposlen pri ponudniku, če nastopa samostojno, oz. je samozaposlen, vpisati le-te podatke,</w:t>
      </w:r>
    </w:p>
    <w:p w14:paraId="7F7F93CB" w14:textId="508F9388" w:rsidR="006E79BE" w:rsidRPr="006E79BE" w:rsidRDefault="006E79BE" w:rsidP="006E79BE">
      <w:pPr>
        <w:pStyle w:val="xmsolistparagraph"/>
        <w:numPr>
          <w:ilvl w:val="0"/>
          <w:numId w:val="14"/>
        </w:numPr>
        <w:tabs>
          <w:tab w:val="clear" w:pos="720"/>
          <w:tab w:val="num" w:pos="567"/>
        </w:tabs>
        <w:spacing w:after="0" w:line="240" w:lineRule="auto"/>
        <w:ind w:hanging="294"/>
        <w:jc w:val="both"/>
        <w:rPr>
          <w:rFonts w:ascii="Arial" w:hAnsi="Arial" w:cs="Arial"/>
          <w:sz w:val="20"/>
          <w:szCs w:val="20"/>
        </w:rPr>
      </w:pPr>
      <w:r w:rsidRPr="00860897">
        <w:rPr>
          <w:rFonts w:ascii="Arial" w:hAnsi="Arial" w:cs="Arial"/>
          <w:i/>
          <w:iCs/>
          <w:sz w:val="20"/>
          <w:szCs w:val="20"/>
        </w:rPr>
        <w:t>Kvalifikacijsko ime</w:t>
      </w:r>
      <w:r w:rsidRPr="00B74538">
        <w:rPr>
          <w:rFonts w:ascii="Arial" w:hAnsi="Arial" w:cs="Arial"/>
          <w:sz w:val="20"/>
          <w:szCs w:val="20"/>
        </w:rPr>
        <w:t xml:space="preserve"> vpiše naziv certifikata</w:t>
      </w:r>
    </w:p>
    <w:p w14:paraId="10FE9472" w14:textId="07CF51AF" w:rsidR="00FD48DD" w:rsidRPr="00B74538" w:rsidRDefault="00FD48DD" w:rsidP="00FD48DD">
      <w:pPr>
        <w:spacing w:line="240" w:lineRule="auto"/>
        <w:rPr>
          <w:rFonts w:cs="Arial"/>
          <w:szCs w:val="20"/>
        </w:rPr>
      </w:pPr>
    </w:p>
    <w:p w14:paraId="4BAF77A1" w14:textId="390459C0" w:rsidR="001B0971" w:rsidRPr="00B74538" w:rsidRDefault="006F0F28" w:rsidP="006F0F28">
      <w:pPr>
        <w:pStyle w:val="Odstavekseznama"/>
        <w:numPr>
          <w:ilvl w:val="0"/>
          <w:numId w:val="46"/>
        </w:numPr>
        <w:tabs>
          <w:tab w:val="left" w:pos="142"/>
          <w:tab w:val="left" w:pos="284"/>
        </w:tabs>
        <w:spacing w:line="240" w:lineRule="auto"/>
        <w:ind w:left="284" w:hanging="284"/>
        <w:rPr>
          <w:rFonts w:cs="Arial"/>
          <w:szCs w:val="20"/>
        </w:rPr>
      </w:pPr>
      <w:r w:rsidRPr="00B74538">
        <w:rPr>
          <w:rFonts w:cs="Arial"/>
          <w:szCs w:val="20"/>
        </w:rPr>
        <w:t xml:space="preserve">Vsi </w:t>
      </w:r>
      <w:r w:rsidR="001B0971" w:rsidRPr="00B74538">
        <w:t xml:space="preserve">prijavljeni kadri morajo biti varnostno preverjeni in morajo imeti veljavno dovoljenje za dostop do tajnih podatkov (Personal Security Clearance - PSC) oziroma ustrezna dokazila o izpolnjevanju pogojev za dostop do tajnih podatkov stopnje tajnosti INTERNO. Za prijavljene kadre, ki navedene stopnje nimajo ali </w:t>
      </w:r>
      <w:r w:rsidR="001B0971" w:rsidRPr="00B74538">
        <w:rPr>
          <w:spacing w:val="-3"/>
        </w:rPr>
        <w:t xml:space="preserve">so </w:t>
      </w:r>
      <w:r w:rsidR="001B0971" w:rsidRPr="00B74538">
        <w:t>v pridobivanju te stopnje, mora ponudnik zagotoviti, da bo pridobil dovoljenja za dostop do stopnje tajnosti INTERNO najkasneje v roku treh mesecev od podpisa krovne pogodbe, vendar v času do pridobitve dovoljenja ti kadri ne smejo opravljati predmetnih</w:t>
      </w:r>
      <w:r w:rsidR="001B0971" w:rsidRPr="00B74538">
        <w:rPr>
          <w:spacing w:val="-18"/>
        </w:rPr>
        <w:t xml:space="preserve"> </w:t>
      </w:r>
      <w:r w:rsidR="001B0971" w:rsidRPr="00B74538">
        <w:t>storitev.</w:t>
      </w:r>
    </w:p>
    <w:p w14:paraId="71574C52" w14:textId="77777777" w:rsidR="006F0F28" w:rsidRPr="00B74538" w:rsidRDefault="006F0F28" w:rsidP="006F0F28">
      <w:pPr>
        <w:spacing w:line="240" w:lineRule="auto"/>
        <w:ind w:left="284"/>
        <w:rPr>
          <w:rFonts w:cs="Arial"/>
          <w:szCs w:val="20"/>
        </w:rPr>
      </w:pPr>
    </w:p>
    <w:p w14:paraId="7FBAEAFE" w14:textId="3F49DBD0" w:rsidR="00CD2248" w:rsidRPr="00B74538" w:rsidRDefault="006F0F28" w:rsidP="00CD2248">
      <w:pPr>
        <w:spacing w:line="240" w:lineRule="auto"/>
        <w:ind w:left="284"/>
        <w:rPr>
          <w:rFonts w:cs="Arial"/>
          <w:szCs w:val="20"/>
        </w:rPr>
      </w:pPr>
      <w:r w:rsidRPr="00B74538">
        <w:rPr>
          <w:rFonts w:cs="Arial"/>
          <w:szCs w:val="20"/>
        </w:rPr>
        <w:t xml:space="preserve">DOKAZILO: </w:t>
      </w:r>
      <w:r w:rsidR="006E79BE" w:rsidRPr="006E79BE">
        <w:rPr>
          <w:rFonts w:cs="Arial"/>
          <w:szCs w:val="20"/>
        </w:rPr>
        <w:t>izpolnjen obrazec ESPD v delu IV: Pogoji za sodelovanje, razdelek C: Tehnična in strokovna sposobnost, Izobrazba in strokovna usposobljenost. Gospodarski subjekt v polje</w:t>
      </w:r>
      <w:r w:rsidR="006E79BE" w:rsidRPr="006E79BE" w:rsidDel="00860897">
        <w:rPr>
          <w:rFonts w:cs="Arial"/>
          <w:szCs w:val="20"/>
        </w:rPr>
        <w:t xml:space="preserve"> </w:t>
      </w:r>
      <w:r w:rsidR="00860897" w:rsidRPr="006E79BE">
        <w:rPr>
          <w:rFonts w:cs="Arial"/>
          <w:i/>
          <w:iCs/>
          <w:szCs w:val="20"/>
        </w:rPr>
        <w:t xml:space="preserve">Organ za izdajo kvalifikacij </w:t>
      </w:r>
      <w:r w:rsidR="00CD2248" w:rsidRPr="00B74538">
        <w:rPr>
          <w:rFonts w:cs="Arial"/>
          <w:szCs w:val="20"/>
        </w:rPr>
        <w:t>vpiše številko dovoljenja, stopnjo tajnosti in datum veljavnosti</w:t>
      </w:r>
    </w:p>
    <w:p w14:paraId="40D5FE05" w14:textId="77777777" w:rsidR="00CD2248" w:rsidRPr="00B74538" w:rsidRDefault="00CD2248" w:rsidP="00CD2248">
      <w:pPr>
        <w:spacing w:line="240" w:lineRule="auto"/>
        <w:ind w:firstLine="284"/>
        <w:rPr>
          <w:rFonts w:cs="Arial"/>
          <w:szCs w:val="20"/>
        </w:rPr>
      </w:pPr>
      <w:r w:rsidRPr="00B74538">
        <w:rPr>
          <w:rFonts w:cs="Arial"/>
          <w:szCs w:val="20"/>
        </w:rPr>
        <w:t xml:space="preserve">in </w:t>
      </w:r>
    </w:p>
    <w:p w14:paraId="6C7EE772" w14:textId="77777777" w:rsidR="00CD2248" w:rsidRPr="00B74538" w:rsidRDefault="00CD2248" w:rsidP="00CD2248">
      <w:pPr>
        <w:spacing w:line="240" w:lineRule="auto"/>
        <w:ind w:firstLine="284"/>
        <w:rPr>
          <w:rFonts w:cs="Arial"/>
          <w:szCs w:val="20"/>
        </w:rPr>
      </w:pPr>
      <w:r w:rsidRPr="00B74538">
        <w:rPr>
          <w:rFonts w:cs="Arial"/>
          <w:szCs w:val="20"/>
        </w:rPr>
        <w:t>kopija dovoljenja</w:t>
      </w:r>
    </w:p>
    <w:p w14:paraId="5B81F440" w14:textId="77777777" w:rsidR="00CD2248" w:rsidRPr="00B74538" w:rsidRDefault="00CD2248" w:rsidP="00CD2248">
      <w:pPr>
        <w:spacing w:line="240" w:lineRule="auto"/>
        <w:ind w:firstLine="284"/>
        <w:rPr>
          <w:rFonts w:cs="Arial"/>
          <w:szCs w:val="20"/>
        </w:rPr>
      </w:pPr>
      <w:r w:rsidRPr="00B74538">
        <w:rPr>
          <w:rFonts w:cs="Arial"/>
          <w:szCs w:val="20"/>
        </w:rPr>
        <w:t>ali</w:t>
      </w:r>
    </w:p>
    <w:p w14:paraId="42F29893" w14:textId="7C2A731D" w:rsidR="001B0971" w:rsidRPr="00B74538" w:rsidRDefault="00CD2248" w:rsidP="00CD2248">
      <w:pPr>
        <w:spacing w:line="240" w:lineRule="auto"/>
        <w:ind w:left="284"/>
        <w:rPr>
          <w:rFonts w:cs="Arial"/>
          <w:szCs w:val="20"/>
        </w:rPr>
      </w:pPr>
      <w:r w:rsidRPr="00B74538">
        <w:rPr>
          <w:rFonts w:cs="Arial"/>
          <w:szCs w:val="20"/>
        </w:rPr>
        <w:t>predložen obrazec ESPD za vse gospodarske subjekte v ponudbi, s čimer se gospodarski subjekt zaveže, da bo za prijavljene kadre zahtevano dovoljenje pridobil najkasneje v roku treh mesecev od podpisa pogodbe</w:t>
      </w:r>
    </w:p>
    <w:p w14:paraId="304EE131" w14:textId="53F9BF34" w:rsidR="003F1D5C" w:rsidRPr="00B74538"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3" w:name="_Toc336851744"/>
      <w:bookmarkStart w:id="44" w:name="_Toc336851792"/>
      <w:bookmarkStart w:id="45" w:name="_Toc151724642"/>
      <w:bookmarkEnd w:id="40"/>
      <w:r w:rsidRPr="00B74538">
        <w:rPr>
          <w:rFonts w:cs="Arial"/>
          <w:caps w:val="0"/>
          <w:szCs w:val="20"/>
          <w:lang w:eastAsia="ar-SA"/>
        </w:rPr>
        <w:t>MERIL</w:t>
      </w:r>
      <w:bookmarkEnd w:id="43"/>
      <w:bookmarkEnd w:id="44"/>
      <w:r w:rsidR="005B3C1D" w:rsidRPr="00B74538">
        <w:rPr>
          <w:rFonts w:cs="Arial"/>
          <w:caps w:val="0"/>
          <w:szCs w:val="20"/>
          <w:lang w:eastAsia="ar-SA"/>
        </w:rPr>
        <w:t>O</w:t>
      </w:r>
      <w:bookmarkEnd w:id="45"/>
    </w:p>
    <w:p w14:paraId="73AA5F5F" w14:textId="34657BF7" w:rsidR="00D267C9" w:rsidRPr="00B74538" w:rsidRDefault="00D267C9" w:rsidP="00D267C9">
      <w:pPr>
        <w:autoSpaceDE w:val="0"/>
        <w:spacing w:line="240" w:lineRule="auto"/>
        <w:rPr>
          <w:color w:val="000000" w:themeColor="text1"/>
        </w:rPr>
      </w:pPr>
      <w:r w:rsidRPr="00B74538">
        <w:rPr>
          <w:color w:val="000000" w:themeColor="text1"/>
        </w:rPr>
        <w:t>Merilo</w:t>
      </w:r>
      <w:r w:rsidR="003A4263" w:rsidRPr="00B74538">
        <w:rPr>
          <w:color w:val="000000" w:themeColor="text1"/>
        </w:rPr>
        <w:t xml:space="preserve"> za izbor ponudnika je </w:t>
      </w:r>
      <w:r w:rsidRPr="00B74538">
        <w:rPr>
          <w:color w:val="000000" w:themeColor="text1"/>
        </w:rPr>
        <w:t>je ekonomsko najugodnejša ponudba, določena na podlagi najnižje ponudbene cene za univerzalno točko dela (UTD) v EUR z DDV</w:t>
      </w:r>
      <w:r w:rsidR="003A4263" w:rsidRPr="00B74538">
        <w:rPr>
          <w:color w:val="000000" w:themeColor="text1"/>
        </w:rPr>
        <w:t>.</w:t>
      </w:r>
    </w:p>
    <w:p w14:paraId="6A19AB68" w14:textId="77777777" w:rsidR="00D267C9" w:rsidRPr="00B74538" w:rsidRDefault="00D267C9" w:rsidP="00D267C9">
      <w:pPr>
        <w:autoSpaceDE w:val="0"/>
        <w:spacing w:line="240" w:lineRule="auto"/>
        <w:rPr>
          <w:color w:val="000000" w:themeColor="text1"/>
        </w:rPr>
      </w:pPr>
      <w:r w:rsidRPr="00B74538">
        <w:rPr>
          <w:color w:val="000000" w:themeColor="text1"/>
        </w:rPr>
        <w:t xml:space="preserve"> </w:t>
      </w:r>
    </w:p>
    <w:p w14:paraId="20810B60" w14:textId="0C7923BF" w:rsidR="00D267C9" w:rsidRPr="00B74538" w:rsidRDefault="00007768" w:rsidP="00D267C9">
      <w:pPr>
        <w:autoSpaceDE w:val="0"/>
        <w:spacing w:line="240" w:lineRule="auto"/>
        <w:rPr>
          <w:color w:val="000000" w:themeColor="text1"/>
        </w:rPr>
      </w:pPr>
      <w:r w:rsidRPr="00B74538">
        <w:rPr>
          <w:color w:val="000000" w:themeColor="text1"/>
        </w:rPr>
        <w:t>Če</w:t>
      </w:r>
      <w:r w:rsidR="00D267C9" w:rsidRPr="00B74538">
        <w:rPr>
          <w:color w:val="000000" w:themeColor="text1"/>
        </w:rPr>
        <w:t xml:space="preserve"> bo po zaključeni</w:t>
      </w:r>
      <w:r w:rsidRPr="00B74538">
        <w:rPr>
          <w:color w:val="000000" w:themeColor="text1"/>
        </w:rPr>
        <w:t xml:space="preserve"> elektronski </w:t>
      </w:r>
      <w:r w:rsidR="00D267C9" w:rsidRPr="00B74538">
        <w:rPr>
          <w:color w:val="000000" w:themeColor="text1"/>
        </w:rPr>
        <w:t xml:space="preserve">dražbi več ponudnikov ponudilo enako najnižjo ceno UTD v EUR z DDV bo </w:t>
      </w:r>
      <w:r w:rsidRPr="00B74538">
        <w:rPr>
          <w:color w:val="000000" w:themeColor="text1"/>
        </w:rPr>
        <w:t xml:space="preserve">naročnik </w:t>
      </w:r>
      <w:r w:rsidR="00D267C9" w:rsidRPr="00B74538">
        <w:rPr>
          <w:color w:val="000000" w:themeColor="text1"/>
        </w:rPr>
        <w:t xml:space="preserve">izbral ponudnika z žrebom. Žreb se izvede samo med ponudniki, ki so ponudili enako </w:t>
      </w:r>
      <w:r w:rsidR="00A96DC5" w:rsidRPr="00B74538">
        <w:rPr>
          <w:color w:val="000000" w:themeColor="text1"/>
        </w:rPr>
        <w:t>najnižjo ceno za UTD v EUR z DDV</w:t>
      </w:r>
      <w:r w:rsidR="00D267C9" w:rsidRPr="00B74538">
        <w:rPr>
          <w:color w:val="000000" w:themeColor="text1"/>
        </w:rPr>
        <w:t xml:space="preserve">. Izmed </w:t>
      </w:r>
      <w:r w:rsidR="00A96DC5" w:rsidRPr="00B74538">
        <w:rPr>
          <w:color w:val="000000" w:themeColor="text1"/>
        </w:rPr>
        <w:t xml:space="preserve">teh ponudnikov bo izbran tisti, ki bo prvi izžreban. Ponudnike, ki so oddali takšne ponudbe, bo naročnik pisno obvestil o žrebu in jim omogočil prisotnost na žrebu. Žreb bo potekal v prostorih naročnika. </w:t>
      </w:r>
      <w:r w:rsidR="00D267C9" w:rsidRPr="00B74538">
        <w:rPr>
          <w:color w:val="000000" w:themeColor="text1"/>
        </w:rPr>
        <w:t xml:space="preserve">Ponudnikom, za katere se izvede žreb, ki pa ne bodo prisotni na žrebu, bo naročnik posredoval zapisnik </w:t>
      </w:r>
      <w:r w:rsidR="00A96DC5" w:rsidRPr="00B74538">
        <w:rPr>
          <w:color w:val="000000" w:themeColor="text1"/>
        </w:rPr>
        <w:t>žrebanja.</w:t>
      </w:r>
    </w:p>
    <w:p w14:paraId="60DF14B7" w14:textId="378299E2" w:rsidR="00562109" w:rsidRPr="00B74538"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6" w:name="_Toc151724643"/>
      <w:r w:rsidRPr="00B74538">
        <w:rPr>
          <w:rFonts w:cs="Arial"/>
          <w:caps w:val="0"/>
          <w:szCs w:val="20"/>
          <w:lang w:eastAsia="ar-SA"/>
        </w:rPr>
        <w:t>PONUDBA</w:t>
      </w:r>
      <w:bookmarkEnd w:id="46"/>
    </w:p>
    <w:p w14:paraId="692A8A05" w14:textId="77777777" w:rsidR="00120550" w:rsidRPr="00B74538"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7" w:name="_Toc336851746"/>
      <w:bookmarkStart w:id="48" w:name="_Toc336851794"/>
      <w:bookmarkStart w:id="49" w:name="_Toc151724644"/>
      <w:r w:rsidRPr="00B74538">
        <w:rPr>
          <w:rFonts w:eastAsia="Arial Unicode MS" w:cs="Arial"/>
          <w:smallCaps w:val="0"/>
          <w:szCs w:val="20"/>
          <w:lang w:eastAsia="ar-SA"/>
        </w:rPr>
        <w:t>P</w:t>
      </w:r>
      <w:r w:rsidR="00120550" w:rsidRPr="00B74538">
        <w:rPr>
          <w:rFonts w:eastAsia="Arial Unicode MS" w:cs="Arial"/>
          <w:smallCaps w:val="0"/>
          <w:szCs w:val="20"/>
          <w:lang w:eastAsia="ar-SA"/>
        </w:rPr>
        <w:t>onudbena</w:t>
      </w:r>
      <w:r w:rsidR="00120550" w:rsidRPr="00B74538">
        <w:rPr>
          <w:rFonts w:cs="Arial"/>
          <w:smallCaps w:val="0"/>
          <w:szCs w:val="20"/>
          <w:lang w:eastAsia="ar-SA"/>
        </w:rPr>
        <w:t xml:space="preserve"> dokumentacija</w:t>
      </w:r>
      <w:bookmarkEnd w:id="47"/>
      <w:bookmarkEnd w:id="48"/>
      <w:bookmarkEnd w:id="49"/>
    </w:p>
    <w:p w14:paraId="1FFDBDFB" w14:textId="77777777" w:rsidR="00D56D86" w:rsidRPr="00B74538" w:rsidRDefault="00E62AE3" w:rsidP="00CD2248">
      <w:pPr>
        <w:spacing w:line="240" w:lineRule="auto"/>
      </w:pPr>
      <w:r w:rsidRPr="00B74538">
        <w:t>Ponudbeno dokumentacijo sestavljajo naslednji dokumenti:</w:t>
      </w:r>
    </w:p>
    <w:p w14:paraId="7EDC98B9" w14:textId="1AA13656" w:rsidR="00BF4CA1" w:rsidRPr="00B74538" w:rsidRDefault="00DA319E" w:rsidP="00CD2248">
      <w:pPr>
        <w:pStyle w:val="Odstavekseznama"/>
        <w:numPr>
          <w:ilvl w:val="0"/>
          <w:numId w:val="8"/>
        </w:numPr>
        <w:spacing w:line="240" w:lineRule="auto"/>
        <w:ind w:left="714" w:hanging="357"/>
      </w:pPr>
      <w:r w:rsidRPr="00B74538">
        <w:t xml:space="preserve">izpolnjen obrazec </w:t>
      </w:r>
      <w:r w:rsidRPr="00B74538">
        <w:rPr>
          <w:i/>
        </w:rPr>
        <w:t>ESPD</w:t>
      </w:r>
      <w:r w:rsidR="00E96793" w:rsidRPr="00B74538">
        <w:t xml:space="preserve"> (za vse gospodarske subjekte v ponudbi)</w:t>
      </w:r>
      <w:r w:rsidR="00AC2F4E" w:rsidRPr="00B74538">
        <w:t>;</w:t>
      </w:r>
    </w:p>
    <w:p w14:paraId="6C7A6246" w14:textId="426000FF" w:rsidR="00251300" w:rsidRPr="00B74538" w:rsidRDefault="00CF1894" w:rsidP="00CD2248">
      <w:pPr>
        <w:pStyle w:val="Odstavekseznama"/>
        <w:numPr>
          <w:ilvl w:val="0"/>
          <w:numId w:val="8"/>
        </w:numPr>
        <w:spacing w:line="240" w:lineRule="auto"/>
        <w:ind w:left="714" w:hanging="357"/>
      </w:pPr>
      <w:r w:rsidRPr="00B74538">
        <w:t xml:space="preserve">obrazec Soglasje podizvajalca (v primeru, da </w:t>
      </w:r>
      <w:r w:rsidR="00EB62BF" w:rsidRPr="00B74538">
        <w:t>ponudnik</w:t>
      </w:r>
      <w:r w:rsidRPr="00B74538">
        <w:t xml:space="preserve"> nastopa s podizvajalci in podizvajalci to zahtevajo)</w:t>
      </w:r>
      <w:bookmarkStart w:id="50" w:name="_Hlk514924822"/>
    </w:p>
    <w:bookmarkEnd w:id="50"/>
    <w:p w14:paraId="5273EAC3" w14:textId="77777777" w:rsidR="00CD2248" w:rsidRPr="00B74538" w:rsidRDefault="00CD2248" w:rsidP="00CD2248">
      <w:pPr>
        <w:spacing w:line="240" w:lineRule="auto"/>
        <w:rPr>
          <w:rFonts w:cs="Arial"/>
          <w:szCs w:val="20"/>
          <w:lang w:eastAsia="sl-SI"/>
        </w:rPr>
      </w:pPr>
    </w:p>
    <w:p w14:paraId="2FD1E407" w14:textId="18175711" w:rsidR="00342EAB" w:rsidRPr="00B74538" w:rsidRDefault="00E905C4" w:rsidP="00CD2248">
      <w:pPr>
        <w:spacing w:line="240" w:lineRule="auto"/>
        <w:rPr>
          <w:rFonts w:cs="Arial"/>
          <w:szCs w:val="20"/>
          <w:lang w:eastAsia="sl-SI"/>
        </w:rPr>
      </w:pPr>
      <w:r w:rsidRPr="00B74538">
        <w:rPr>
          <w:rFonts w:cs="Arial"/>
          <w:szCs w:val="20"/>
          <w:lang w:eastAsia="sl-SI"/>
        </w:rPr>
        <w:t>Ponudnik v ponudbi priloži le dokumente, ki so navedeni v tej točki.</w:t>
      </w:r>
      <w:r w:rsidR="00E72D79" w:rsidRPr="00B74538">
        <w:rPr>
          <w:rFonts w:cs="Arial"/>
          <w:szCs w:val="20"/>
          <w:lang w:eastAsia="sl-SI"/>
        </w:rPr>
        <w:t xml:space="preserve"> </w:t>
      </w:r>
      <w:r w:rsidR="00342EAB" w:rsidRPr="00B74538">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B74538" w:rsidRDefault="00877FA4" w:rsidP="00584B84">
      <w:pPr>
        <w:spacing w:line="240" w:lineRule="auto"/>
        <w:rPr>
          <w:rFonts w:cs="Arial"/>
          <w:szCs w:val="20"/>
          <w:lang w:eastAsia="sl-SI"/>
        </w:rPr>
      </w:pPr>
    </w:p>
    <w:p w14:paraId="323C342F" w14:textId="49E80706" w:rsidR="00584B84" w:rsidRPr="00B74538" w:rsidRDefault="00584B84" w:rsidP="00584B84">
      <w:pPr>
        <w:spacing w:line="240" w:lineRule="auto"/>
        <w:rPr>
          <w:rFonts w:cs="Arial"/>
        </w:rPr>
      </w:pPr>
      <w:r w:rsidRPr="00B74538">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B74538">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B74538" w:rsidRDefault="00584B84" w:rsidP="00584B84">
      <w:pPr>
        <w:spacing w:line="240" w:lineRule="auto"/>
        <w:rPr>
          <w:rFonts w:cs="Arial"/>
          <w:szCs w:val="20"/>
          <w:lang w:eastAsia="sl-SI"/>
        </w:rPr>
      </w:pPr>
    </w:p>
    <w:p w14:paraId="12E24217" w14:textId="4D4EFA52" w:rsidR="009052E9" w:rsidRPr="00B74538" w:rsidRDefault="009052E9" w:rsidP="00584B84">
      <w:pPr>
        <w:spacing w:line="240" w:lineRule="auto"/>
        <w:rPr>
          <w:rFonts w:cs="Arial"/>
          <w:szCs w:val="20"/>
          <w:lang w:eastAsia="sl-SI"/>
        </w:rPr>
      </w:pPr>
      <w:r w:rsidRPr="00B74538">
        <w:rPr>
          <w:rFonts w:cs="Arial"/>
          <w:szCs w:val="20"/>
          <w:lang w:eastAsia="sl-SI"/>
        </w:rPr>
        <w:t>Ponudnik, ki odda ponudbo, pod kazensko in materialno odgovornostjo jamči, da so vsi podatki in dokumenti, podani v ponudbi, resnični</w:t>
      </w:r>
      <w:r w:rsidR="00961BF4" w:rsidRPr="00B74538">
        <w:rPr>
          <w:rFonts w:cs="Arial"/>
          <w:szCs w:val="20"/>
          <w:lang w:eastAsia="sl-SI"/>
        </w:rPr>
        <w:t>,</w:t>
      </w:r>
      <w:r w:rsidRPr="00B74538">
        <w:rPr>
          <w:rFonts w:cs="Arial"/>
          <w:szCs w:val="20"/>
          <w:lang w:eastAsia="sl-SI"/>
        </w:rPr>
        <w:t xml:space="preserve"> in da datoteke priloženih listin ustrezajo originalu. V nasprotnem primeru ponudnik naročniku odgovarja za vso škodo, ki mu je nastala.</w:t>
      </w:r>
      <w:r w:rsidRPr="00B74538">
        <w:rPr>
          <w:rFonts w:cs="Arial"/>
        </w:rPr>
        <w:t xml:space="preserve"> </w:t>
      </w:r>
    </w:p>
    <w:p w14:paraId="0D0E3065" w14:textId="77777777" w:rsidR="00E96793" w:rsidRPr="00B74538"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1" w:name="_Toc151724645"/>
      <w:r w:rsidRPr="00B74538">
        <w:rPr>
          <w:rFonts w:eastAsia="Arial Unicode MS" w:cs="Arial"/>
          <w:smallCaps w:val="0"/>
          <w:szCs w:val="20"/>
          <w:lang w:eastAsia="ar-SA"/>
        </w:rPr>
        <w:t>S</w:t>
      </w:r>
      <w:r w:rsidR="00E96793" w:rsidRPr="00B74538">
        <w:rPr>
          <w:rFonts w:eastAsia="Arial Unicode MS" w:cs="Arial"/>
          <w:smallCaps w:val="0"/>
          <w:szCs w:val="20"/>
          <w:lang w:eastAsia="ar-SA"/>
        </w:rPr>
        <w:t>estavljanje ponudbe</w:t>
      </w:r>
      <w:bookmarkEnd w:id="51"/>
    </w:p>
    <w:p w14:paraId="74634378" w14:textId="77777777" w:rsidR="00584B84" w:rsidRPr="00B74538" w:rsidRDefault="00584B84" w:rsidP="00584B84">
      <w:pPr>
        <w:pStyle w:val="Naslov3"/>
        <w:rPr>
          <w:rFonts w:eastAsia="Arial Unicode MS" w:cs="Arial"/>
          <w:szCs w:val="20"/>
          <w:lang w:eastAsia="ar-SA"/>
        </w:rPr>
      </w:pPr>
      <w:bookmarkStart w:id="52" w:name="_Toc151724646"/>
      <w:bookmarkStart w:id="53" w:name="_Toc336851750"/>
      <w:bookmarkStart w:id="54" w:name="_Toc336851798"/>
      <w:bookmarkStart w:id="55" w:name="_Toc336851748"/>
      <w:bookmarkStart w:id="56" w:name="_Toc336851796"/>
      <w:r w:rsidRPr="00B74538">
        <w:rPr>
          <w:rFonts w:eastAsia="Arial Unicode MS" w:cs="Arial"/>
          <w:szCs w:val="20"/>
          <w:lang w:eastAsia="ar-SA"/>
        </w:rPr>
        <w:t>Obrazec ESPD – za vse gospodarske subjekte</w:t>
      </w:r>
      <w:bookmarkEnd w:id="52"/>
    </w:p>
    <w:p w14:paraId="31C27FB9" w14:textId="5D64BC74" w:rsidR="00584B84" w:rsidRPr="00B74538" w:rsidRDefault="00584B84" w:rsidP="00584B84">
      <w:pPr>
        <w:spacing w:line="240" w:lineRule="auto"/>
      </w:pPr>
      <w:r w:rsidRPr="00B74538">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B74538" w:rsidRDefault="004C29AA" w:rsidP="00584B84">
      <w:pPr>
        <w:spacing w:line="240" w:lineRule="auto"/>
      </w:pPr>
    </w:p>
    <w:p w14:paraId="3673ADD5" w14:textId="1BD3B78B" w:rsidR="00106E09" w:rsidRPr="00B74538" w:rsidRDefault="00106E09" w:rsidP="00106E09">
      <w:pPr>
        <w:spacing w:line="240" w:lineRule="auto"/>
      </w:pPr>
      <w:r w:rsidRPr="00B74538">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B74538" w:rsidRDefault="00106E09" w:rsidP="00584B84">
      <w:pPr>
        <w:spacing w:line="240" w:lineRule="auto"/>
      </w:pPr>
    </w:p>
    <w:p w14:paraId="3EB7BAAE" w14:textId="6D86D300" w:rsidR="00945DC5" w:rsidRPr="00B74538" w:rsidRDefault="00584B84" w:rsidP="00945DC5">
      <w:pPr>
        <w:spacing w:line="240" w:lineRule="auto"/>
        <w:rPr>
          <w:rFonts w:cs="Arial"/>
          <w:szCs w:val="20"/>
          <w:lang w:eastAsia="sl-SI"/>
        </w:rPr>
      </w:pPr>
      <w:r w:rsidRPr="00B74538">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B74538">
        <w:rPr>
          <w:rFonts w:cs="Arial"/>
          <w:szCs w:val="20"/>
          <w:lang w:eastAsia="sl-SI"/>
        </w:rPr>
        <w:t>,</w:t>
      </w:r>
      <w:r w:rsidRPr="00B74538">
        <w:rPr>
          <w:rFonts w:cs="Arial"/>
          <w:szCs w:val="20"/>
          <w:lang w:eastAsia="sl-SI"/>
        </w:rPr>
        <w:t xml:space="preserve"> </w:t>
      </w:r>
      <w:r w:rsidR="00342EAB" w:rsidRPr="00B74538">
        <w:rPr>
          <w:rFonts w:cs="Arial"/>
          <w:szCs w:val="20"/>
          <w:lang w:eastAsia="sl-SI"/>
        </w:rPr>
        <w:t>158/20</w:t>
      </w:r>
      <w:r w:rsidR="00C92CF4" w:rsidRPr="00B74538">
        <w:rPr>
          <w:rFonts w:cs="Arial"/>
          <w:szCs w:val="20"/>
          <w:lang w:eastAsia="sl-SI"/>
        </w:rPr>
        <w:t>, 3/22 – ZDeb in 16/23 – ZZPri</w:t>
      </w:r>
      <w:r w:rsidRPr="00B74538">
        <w:rPr>
          <w:rFonts w:cs="Arial"/>
          <w:szCs w:val="20"/>
          <w:lang w:eastAsia="sl-SI"/>
        </w:rPr>
        <w:t>; v nadalj</w:t>
      </w:r>
      <w:r w:rsidR="003C6116" w:rsidRPr="00B74538">
        <w:rPr>
          <w:rFonts w:cs="Arial"/>
          <w:szCs w:val="20"/>
          <w:lang w:eastAsia="sl-SI"/>
        </w:rPr>
        <w:t>evanju</w:t>
      </w:r>
      <w:r w:rsidRPr="00B74538">
        <w:rPr>
          <w:rFonts w:cs="Arial"/>
          <w:szCs w:val="20"/>
          <w:lang w:eastAsia="sl-SI"/>
        </w:rPr>
        <w:t>: ZIntPK)</w:t>
      </w:r>
      <w:r w:rsidR="00945DC5" w:rsidRPr="00B74538">
        <w:rPr>
          <w:rFonts w:cs="Arial"/>
          <w:szCs w:val="20"/>
          <w:lang w:eastAsia="sl-SI"/>
        </w:rPr>
        <w:t xml:space="preserve"> </w:t>
      </w:r>
      <w:r w:rsidR="00945DC5" w:rsidRPr="00B74538">
        <w:t>ter izjavo, da ne obstaja izključitveni razlog, določen v podtočki 5 poglavja Razlogi za izključitev teh navodil.</w:t>
      </w:r>
      <w:r w:rsidR="006E79BE">
        <w:t xml:space="preserve"> </w:t>
      </w:r>
    </w:p>
    <w:p w14:paraId="676A6F4C" w14:textId="77777777" w:rsidR="001C3031" w:rsidRPr="00B74538" w:rsidRDefault="001C3031" w:rsidP="00584B84">
      <w:pPr>
        <w:spacing w:line="240" w:lineRule="auto"/>
        <w:rPr>
          <w:rFonts w:cs="Arial"/>
          <w:szCs w:val="20"/>
          <w:lang w:eastAsia="sl-SI"/>
        </w:rPr>
      </w:pPr>
    </w:p>
    <w:p w14:paraId="793CB695" w14:textId="7239184C" w:rsidR="00584B84" w:rsidRPr="00B74538" w:rsidRDefault="00584B84" w:rsidP="00584B84">
      <w:pPr>
        <w:spacing w:line="240" w:lineRule="auto"/>
        <w:rPr>
          <w:rFonts w:cs="Arial"/>
          <w:szCs w:val="20"/>
          <w:lang w:eastAsia="sl-SI"/>
        </w:rPr>
      </w:pPr>
      <w:r w:rsidRPr="00B74538">
        <w:rPr>
          <w:rFonts w:cs="Arial"/>
          <w:szCs w:val="20"/>
          <w:lang w:eastAsia="sl-SI"/>
        </w:rPr>
        <w:t>Navedbe v ESPD in/ali dokazila, ki ji predloži gospodarski subjekt, morajo biti veljavni.</w:t>
      </w:r>
    </w:p>
    <w:p w14:paraId="13660CFB" w14:textId="77777777" w:rsidR="00660D64" w:rsidRPr="00B74538" w:rsidRDefault="00660D64" w:rsidP="00584B84">
      <w:pPr>
        <w:spacing w:line="240" w:lineRule="auto"/>
        <w:rPr>
          <w:rFonts w:cs="Arial"/>
          <w:szCs w:val="20"/>
          <w:lang w:eastAsia="sl-SI"/>
        </w:rPr>
      </w:pPr>
    </w:p>
    <w:p w14:paraId="7D804E6E" w14:textId="2151D98D" w:rsidR="00945DC5" w:rsidRPr="00B74538" w:rsidRDefault="00945DC5" w:rsidP="00945DC5">
      <w:pPr>
        <w:spacing w:line="240" w:lineRule="auto"/>
        <w:rPr>
          <w:rFonts w:ascii="Calibri" w:hAnsi="Calibri"/>
        </w:rPr>
      </w:pPr>
      <w:r w:rsidRPr="00B74538">
        <w:t xml:space="preserve">Gospodarski subjekt naročnikov obrazec ESPD (datoteka XML) uvozi na spletni povezavi: </w:t>
      </w:r>
      <w:hyperlink r:id="rId15" w:history="1">
        <w:r w:rsidRPr="00B74538">
          <w:rPr>
            <w:rStyle w:val="Hiperpovezava"/>
          </w:rPr>
          <w:t>https://ejn.gov.si/espd</w:t>
        </w:r>
      </w:hyperlink>
      <w:r w:rsidRPr="00B74538">
        <w:t xml:space="preserve"> in v njega neposredno vnese zahtevane podatke.</w:t>
      </w:r>
    </w:p>
    <w:p w14:paraId="15827866" w14:textId="77777777" w:rsidR="0046776A" w:rsidRPr="00B74538" w:rsidRDefault="0046776A" w:rsidP="00584B84">
      <w:pPr>
        <w:spacing w:line="240" w:lineRule="auto"/>
      </w:pPr>
    </w:p>
    <w:p w14:paraId="24D7224C" w14:textId="2C26E3D7" w:rsidR="00584B84" w:rsidRPr="00B74538" w:rsidRDefault="00584B84" w:rsidP="00584B84">
      <w:pPr>
        <w:spacing w:line="240" w:lineRule="auto"/>
      </w:pPr>
      <w:r w:rsidRPr="00B74538">
        <w:t>Izpolnjen in podpisan ESPD mora biti v ponudbi priložen za vse gospodarske subjekte, ki v kakršni koli vlogi sodelujejo v ponudbi (</w:t>
      </w:r>
      <w:r w:rsidR="00342EAB" w:rsidRPr="00B74538">
        <w:t>ponudnik, sodelujoči ponudniki v primeru skupne ponudbe, gospodarski subjekti, na katerih zmogljivosti se sklicuje ponudnik, in podizvajalci</w:t>
      </w:r>
      <w:r w:rsidRPr="00B74538">
        <w:t>).</w:t>
      </w:r>
    </w:p>
    <w:p w14:paraId="7945ECB4" w14:textId="77777777" w:rsidR="00660D64" w:rsidRPr="00B74538" w:rsidRDefault="00660D64" w:rsidP="00584B84">
      <w:pPr>
        <w:spacing w:line="240" w:lineRule="auto"/>
      </w:pPr>
    </w:p>
    <w:p w14:paraId="50C770BA" w14:textId="77777777" w:rsidR="00660D64" w:rsidRPr="00B74538" w:rsidRDefault="00584B84" w:rsidP="00584B84">
      <w:pPr>
        <w:spacing w:line="240" w:lineRule="auto"/>
      </w:pPr>
      <w:bookmarkStart w:id="57" w:name="_Toc466382905"/>
      <w:bookmarkStart w:id="58" w:name="_Toc466382906"/>
      <w:bookmarkStart w:id="59" w:name="_Hlk511905322"/>
      <w:bookmarkEnd w:id="57"/>
      <w:bookmarkEnd w:id="58"/>
      <w:r w:rsidRPr="00B74538">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B74538" w:rsidRDefault="00584B84" w:rsidP="00584B84">
      <w:pPr>
        <w:spacing w:line="240" w:lineRule="auto"/>
      </w:pPr>
      <w:r w:rsidRPr="00B74538">
        <w:t xml:space="preserve">Ponudnik, ki v sistemu e-JN oddaja ponudbo, naloži elektronsko podpisan ESPD v xml. obliki ali nepodpisan ESPD v xml. obliki, </w:t>
      </w:r>
      <w:bookmarkStart w:id="60" w:name="_Hlk531606225"/>
      <w:r w:rsidRPr="00B74538">
        <w:t>pri čemer se v slednjem primeru v skladu Splošnimi pogoji uporabe sistema e-JN šteje, da je oddan pravno zavezujoč dokument, ki ima enako veljavnost kot podpisan</w:t>
      </w:r>
      <w:bookmarkEnd w:id="60"/>
      <w:r w:rsidRPr="00B74538">
        <w:t xml:space="preserve">. </w:t>
      </w:r>
      <w:bookmarkEnd w:id="59"/>
    </w:p>
    <w:p w14:paraId="5D456E57" w14:textId="77777777" w:rsidR="0046776A" w:rsidRPr="00B74538" w:rsidRDefault="0046776A" w:rsidP="00584B84">
      <w:pPr>
        <w:spacing w:line="240" w:lineRule="auto"/>
      </w:pPr>
    </w:p>
    <w:p w14:paraId="57CA2BDE" w14:textId="77777777" w:rsidR="00584B84" w:rsidRPr="00B74538" w:rsidRDefault="00584B84" w:rsidP="00584B84">
      <w:pPr>
        <w:spacing w:line="240" w:lineRule="auto"/>
      </w:pPr>
      <w:r w:rsidRPr="00B74538">
        <w:t>Za ostale sodelujoče ponudnik v razdelek »Sodelujoči«, del »ESPD – ostali sodelujoči« priloži podpisane ESPD v pdf. obliki, ali v elektronski obliki podpisan xml.</w:t>
      </w:r>
    </w:p>
    <w:p w14:paraId="0201C9A1" w14:textId="77777777" w:rsidR="00A147B1" w:rsidRPr="00B74538" w:rsidRDefault="00A147B1" w:rsidP="00584B84">
      <w:pPr>
        <w:pStyle w:val="Naslov3"/>
        <w:rPr>
          <w:rFonts w:eastAsia="Arial Unicode MS" w:cs="Arial"/>
          <w:szCs w:val="20"/>
          <w:lang w:eastAsia="ar-SA"/>
        </w:rPr>
      </w:pPr>
      <w:bookmarkStart w:id="61" w:name="_Toc151724647"/>
      <w:r w:rsidRPr="00B74538">
        <w:rPr>
          <w:rFonts w:eastAsia="Arial Unicode MS" w:cs="Arial"/>
          <w:szCs w:val="20"/>
          <w:lang w:eastAsia="ar-SA"/>
        </w:rPr>
        <w:t>Predračun</w:t>
      </w:r>
      <w:bookmarkEnd w:id="61"/>
    </w:p>
    <w:p w14:paraId="4B288899" w14:textId="322D42FB" w:rsidR="00504598" w:rsidRPr="00B74538" w:rsidRDefault="00C12236" w:rsidP="00A77737">
      <w:pPr>
        <w:suppressAutoHyphens/>
        <w:autoSpaceDN w:val="0"/>
        <w:spacing w:line="240" w:lineRule="auto"/>
        <w:textAlignment w:val="baseline"/>
      </w:pPr>
      <w:bookmarkStart w:id="62" w:name="_Hlk66259636"/>
      <w:r w:rsidRPr="00B74538">
        <w:t xml:space="preserve">Ponudnik </w:t>
      </w:r>
      <w:r w:rsidR="00A61181" w:rsidRPr="00B74538">
        <w:t xml:space="preserve">mora v </w:t>
      </w:r>
      <w:r w:rsidRPr="00B74538">
        <w:t>Predračun</w:t>
      </w:r>
      <w:r w:rsidR="00A61181" w:rsidRPr="00B74538">
        <w:t>u</w:t>
      </w:r>
      <w:r w:rsidR="00A61181" w:rsidRPr="00B74538">
        <w:rPr>
          <w:i/>
          <w:iCs/>
        </w:rPr>
        <w:t xml:space="preserve"> </w:t>
      </w:r>
      <w:r w:rsidR="00A61181" w:rsidRPr="00B74538">
        <w:t xml:space="preserve">ponujati </w:t>
      </w:r>
      <w:r w:rsidR="00D30F5E" w:rsidRPr="00B74538">
        <w:t>postavko</w:t>
      </w:r>
      <w:r w:rsidR="00A77737" w:rsidRPr="00B74538">
        <w:rPr>
          <w:color w:val="000000" w:themeColor="text1"/>
        </w:rPr>
        <w:t xml:space="preserve"> UTD</w:t>
      </w:r>
      <w:r w:rsidR="00A61181" w:rsidRPr="00B74538">
        <w:rPr>
          <w:color w:val="000000" w:themeColor="text1"/>
        </w:rPr>
        <w:t xml:space="preserve">, ob upoštevanju specifikacij, ki so del dokumentacije naročila. </w:t>
      </w:r>
    </w:p>
    <w:p w14:paraId="52580ED2" w14:textId="5F68F0E0" w:rsidR="00D42B47" w:rsidRPr="00B74538" w:rsidRDefault="00D42B47" w:rsidP="00D42B47">
      <w:pPr>
        <w:spacing w:line="240" w:lineRule="auto"/>
      </w:pPr>
    </w:p>
    <w:p w14:paraId="78DCF15C" w14:textId="47A6170B" w:rsidR="004C29AA" w:rsidRPr="00B74538" w:rsidRDefault="00CA338F" w:rsidP="00CA338F">
      <w:pPr>
        <w:spacing w:line="240" w:lineRule="auto"/>
      </w:pPr>
      <w:r w:rsidRPr="00B74538">
        <w:t>Ponudbena cena mora zajemati</w:t>
      </w:r>
      <w:r w:rsidR="00CA5681" w:rsidRPr="00B74538">
        <w:rPr>
          <w:rFonts w:cs="Arial"/>
          <w:szCs w:val="20"/>
        </w:rPr>
        <w:t xml:space="preserve"> </w:t>
      </w:r>
      <w:r w:rsidR="00656660" w:rsidRPr="00B74538">
        <w:t>vse davke, takse, dajatve in vse stroške, ki vplivajo na oblikovanje ponudbene cene. Naročnik ne bo naknadno priznal nobenih dodatnih stroškov.</w:t>
      </w:r>
    </w:p>
    <w:p w14:paraId="2B611F7A" w14:textId="77777777" w:rsidR="00CA338F" w:rsidRPr="00B74538" w:rsidRDefault="00CA338F" w:rsidP="00A61181">
      <w:pPr>
        <w:suppressAutoHyphens/>
        <w:autoSpaceDN w:val="0"/>
        <w:spacing w:line="240" w:lineRule="auto"/>
        <w:textAlignment w:val="baseline"/>
      </w:pPr>
    </w:p>
    <w:bookmarkEnd w:id="53"/>
    <w:bookmarkEnd w:id="54"/>
    <w:bookmarkEnd w:id="55"/>
    <w:bookmarkEnd w:id="56"/>
    <w:bookmarkEnd w:id="62"/>
    <w:p w14:paraId="03462FBA" w14:textId="7D137196" w:rsidR="00A61181" w:rsidRPr="00B74538" w:rsidRDefault="00A61181" w:rsidP="00A61181">
      <w:pPr>
        <w:suppressAutoHyphens/>
        <w:autoSpaceDN w:val="0"/>
        <w:spacing w:line="240" w:lineRule="auto"/>
        <w:textAlignment w:val="baseline"/>
      </w:pPr>
      <w:r w:rsidRPr="00B74538">
        <w:t>Ponudnik v sistem e-JN v razdelku »Ponudbena vrednost« pripravi predračun tako, da po izbiri možnosti »Pripravi predračun za dražbo« v zato namenjeno celico tabele z ročnim vnosom ali uvozom izpolnjene datoteke vnese »Cena/EM mere brez davka (EUR)« in preveri vneseno vrsto davka in davčno stopnjo. Vrednost skupaj brez davka in vrednost skupaj z davkom se izračunata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36A196FD" w14:textId="77777777" w:rsidR="00A61181" w:rsidRPr="00B74538" w:rsidRDefault="00A61181" w:rsidP="00A61181">
      <w:pPr>
        <w:suppressAutoHyphens/>
        <w:autoSpaceDN w:val="0"/>
        <w:spacing w:line="240" w:lineRule="auto"/>
        <w:textAlignment w:val="baseline"/>
      </w:pPr>
    </w:p>
    <w:p w14:paraId="702A2607" w14:textId="595F7209" w:rsidR="00A61181" w:rsidRPr="00B74538" w:rsidRDefault="00A61181" w:rsidP="00A61181">
      <w:pPr>
        <w:suppressAutoHyphens/>
        <w:autoSpaceDN w:val="0"/>
        <w:spacing w:line="240" w:lineRule="auto"/>
        <w:textAlignment w:val="baseline"/>
      </w:pPr>
      <w:r w:rsidRPr="00B74538">
        <w:t>V stolpcu B »Naziv predmeta« je navedena postavka Predračuna. Če ponudnik izpolnjuje predračun v sistemu e-JN, so vidni celotni opisi v stolpcu B. Če ponudnik izbere možnost za uvoz datoteke, je potrebno v za to pripravljeni datoteki opise preveriti v vnosnem polju excela, ker so zaradi zaklenjenih celic daljša besedila neposredno v celicah lahko skrita.</w:t>
      </w:r>
    </w:p>
    <w:p w14:paraId="1C01BB47" w14:textId="77777777" w:rsidR="00A61181" w:rsidRPr="00B74538" w:rsidRDefault="00A61181" w:rsidP="00A61181">
      <w:pPr>
        <w:suppressAutoHyphens/>
        <w:autoSpaceDN w:val="0"/>
        <w:spacing w:line="240" w:lineRule="auto"/>
        <w:textAlignment w:val="baseline"/>
      </w:pPr>
    </w:p>
    <w:p w14:paraId="097A5974" w14:textId="77777777" w:rsidR="00A61181" w:rsidRPr="00B74538" w:rsidRDefault="00A61181" w:rsidP="00A61181">
      <w:pPr>
        <w:suppressAutoHyphens/>
        <w:autoSpaceDN w:val="0"/>
        <w:spacing w:line="240" w:lineRule="auto"/>
        <w:textAlignment w:val="baseline"/>
      </w:pPr>
      <w:r w:rsidRPr="00B74538">
        <w:t>Ponudnik v sistem e-JN v tabelo predračuna, kjer je stolpec »Ponujeno (naziv)« ne vpisuje ničesar.</w:t>
      </w:r>
    </w:p>
    <w:p w14:paraId="35C675A2" w14:textId="77777777" w:rsidR="00A61181" w:rsidRPr="00B74538" w:rsidRDefault="00A61181" w:rsidP="00A61181">
      <w:pPr>
        <w:suppressAutoHyphens/>
        <w:autoSpaceDN w:val="0"/>
        <w:spacing w:line="240" w:lineRule="auto"/>
        <w:textAlignment w:val="baseline"/>
      </w:pPr>
    </w:p>
    <w:p w14:paraId="199B8E10" w14:textId="08C6CE17" w:rsidR="00A61181" w:rsidRPr="00B74538" w:rsidRDefault="00A61181" w:rsidP="00A61181">
      <w:pPr>
        <w:suppressAutoHyphens/>
        <w:autoSpaceDN w:val="0"/>
        <w:spacing w:line="240" w:lineRule="auto"/>
        <w:textAlignment w:val="baseline"/>
      </w:pPr>
      <w:r w:rsidRPr="00B74538">
        <w:t>Ponudnik izpolni postavko v Predračunu. Ponudnik cene vpiše na dve decimalki. Če ponudnik cene ne vpiše ali če vpiše ceno nič EUR, sistem ne dopusti oddaje take ponudbe.</w:t>
      </w:r>
    </w:p>
    <w:p w14:paraId="7FA5B6DA" w14:textId="77777777" w:rsidR="00A61181" w:rsidRPr="00B74538" w:rsidRDefault="00A61181" w:rsidP="00A61181">
      <w:pPr>
        <w:suppressAutoHyphens/>
        <w:autoSpaceDN w:val="0"/>
        <w:spacing w:line="240" w:lineRule="auto"/>
        <w:textAlignment w:val="baseline"/>
      </w:pPr>
    </w:p>
    <w:p w14:paraId="1364CE7F" w14:textId="77777777" w:rsidR="00A61181" w:rsidRPr="00B74538" w:rsidRDefault="00A61181" w:rsidP="00A61181">
      <w:pPr>
        <w:suppressAutoHyphens/>
        <w:autoSpaceDN w:val="0"/>
        <w:spacing w:line="240" w:lineRule="auto"/>
        <w:textAlignment w:val="baseline"/>
      </w:pPr>
      <w:r w:rsidRPr="00B74538">
        <w:t>Naročnik v primeru, da ponudnik poleg cen, vpisanih v sistemu e-JN, v ponudbeni dokumentaciji predloži</w:t>
      </w:r>
    </w:p>
    <w:p w14:paraId="55587910" w14:textId="25BC4D01" w:rsidR="00A61181" w:rsidRPr="00B74538" w:rsidRDefault="00A61181" w:rsidP="00A61181">
      <w:pPr>
        <w:suppressAutoHyphens/>
        <w:autoSpaceDN w:val="0"/>
        <w:spacing w:line="240" w:lineRule="auto"/>
        <w:textAlignment w:val="baseline"/>
      </w:pPr>
      <w:r w:rsidRPr="00B74538">
        <w:t>dokumente z vpisanimi ponudbenimi cenami, teh vpisov ne bo upošteval in se bo štelo, da ponudnik ponuja cene, kot bodo vpisane v sistemu e-JN v razdelku »Skupna ponudbena vrednost«.</w:t>
      </w:r>
    </w:p>
    <w:p w14:paraId="3FBD0E21" w14:textId="686A6959" w:rsidR="00A21A8B" w:rsidRPr="00B74538" w:rsidRDefault="00A21A8B" w:rsidP="00237182">
      <w:pPr>
        <w:pStyle w:val="Naslov3"/>
        <w:rPr>
          <w:rFonts w:eastAsia="Arial Unicode MS" w:cs="Arial"/>
          <w:szCs w:val="20"/>
          <w:lang w:eastAsia="ar-SA"/>
        </w:rPr>
      </w:pPr>
      <w:bookmarkStart w:id="63" w:name="_Toc151724648"/>
      <w:r w:rsidRPr="00B74538">
        <w:rPr>
          <w:rFonts w:eastAsia="Arial Unicode MS" w:cs="Arial"/>
          <w:szCs w:val="20"/>
          <w:lang w:eastAsia="ar-SA"/>
        </w:rPr>
        <w:t>Drugi dokumenti ponudbe</w:t>
      </w:r>
      <w:bookmarkEnd w:id="63"/>
    </w:p>
    <w:p w14:paraId="52D3EF77" w14:textId="77777777" w:rsidR="00A21A8B" w:rsidRPr="00B74538" w:rsidRDefault="00A21A8B" w:rsidP="00A21A8B">
      <w:pPr>
        <w:spacing w:line="240" w:lineRule="auto"/>
        <w:rPr>
          <w:lang w:eastAsia="ar-SA"/>
        </w:rPr>
      </w:pPr>
      <w:r w:rsidRPr="00B74538">
        <w:rPr>
          <w:lang w:eastAsia="ar-SA"/>
        </w:rPr>
        <w:t>Ponudnik mora druge dokumente ponudbene dokumentacije naložiti v informacijski sistem e-JN v razdelek »Drugi dokumenti«.</w:t>
      </w:r>
    </w:p>
    <w:p w14:paraId="66BB49A4" w14:textId="77777777" w:rsidR="00A21A8B" w:rsidRPr="00B74538" w:rsidRDefault="00A21A8B" w:rsidP="00A21A8B">
      <w:pPr>
        <w:spacing w:line="240" w:lineRule="auto"/>
        <w:rPr>
          <w:lang w:eastAsia="ar-SA"/>
        </w:rPr>
      </w:pPr>
    </w:p>
    <w:p w14:paraId="4DB5F8B2" w14:textId="1B8A2F80" w:rsidR="005804FA" w:rsidRPr="00B74538" w:rsidRDefault="00A21A8B" w:rsidP="00303DF7">
      <w:pPr>
        <w:spacing w:line="240" w:lineRule="auto"/>
        <w:rPr>
          <w:lang w:eastAsia="ar-SA"/>
        </w:rPr>
      </w:pPr>
      <w:r w:rsidRPr="00B74538">
        <w:rPr>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43270FE0" w14:textId="5837C466" w:rsidR="002C427C" w:rsidRPr="00B74538"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4" w:name="_Toc135996921"/>
      <w:bookmarkStart w:id="65" w:name="_Toc151724649"/>
      <w:bookmarkEnd w:id="64"/>
      <w:r w:rsidRPr="00B74538">
        <w:rPr>
          <w:rFonts w:cs="Arial"/>
          <w:smallCaps w:val="0"/>
          <w:szCs w:val="20"/>
          <w:lang w:eastAsia="ar-SA"/>
        </w:rPr>
        <w:t>D</w:t>
      </w:r>
      <w:r w:rsidR="00364A3E" w:rsidRPr="00B74538">
        <w:rPr>
          <w:rFonts w:cs="Arial"/>
          <w:smallCaps w:val="0"/>
          <w:szCs w:val="20"/>
          <w:lang w:eastAsia="ar-SA"/>
        </w:rPr>
        <w:t>ruga določila za pripravo ponudbe</w:t>
      </w:r>
      <w:bookmarkEnd w:id="65"/>
    </w:p>
    <w:p w14:paraId="4C98E9D4" w14:textId="77777777" w:rsidR="002C427C" w:rsidRPr="00B74538" w:rsidRDefault="002C427C" w:rsidP="00584B84">
      <w:pPr>
        <w:pStyle w:val="Naslov3"/>
        <w:keepLines w:val="0"/>
        <w:spacing w:after="60" w:line="240" w:lineRule="auto"/>
        <w:ind w:left="794" w:hanging="794"/>
        <w:rPr>
          <w:i w:val="0"/>
        </w:rPr>
      </w:pPr>
      <w:bookmarkStart w:id="66" w:name="_Toc336851754"/>
      <w:bookmarkStart w:id="67" w:name="_Toc336851802"/>
      <w:bookmarkStart w:id="68" w:name="_Toc151724650"/>
      <w:r w:rsidRPr="00B74538">
        <w:rPr>
          <w:rFonts w:cs="Arial"/>
          <w:i w:val="0"/>
          <w:szCs w:val="20"/>
        </w:rPr>
        <w:t>S</w:t>
      </w:r>
      <w:r w:rsidRPr="00B74538">
        <w:rPr>
          <w:rFonts w:eastAsia="Arial Unicode MS" w:cs="Arial"/>
          <w:bCs w:val="0"/>
          <w:i w:val="0"/>
          <w:iCs/>
          <w:szCs w:val="20"/>
          <w:lang w:eastAsia="ar-SA"/>
        </w:rPr>
        <w:t>kupna ponudba</w:t>
      </w:r>
      <w:bookmarkEnd w:id="66"/>
      <w:bookmarkEnd w:id="67"/>
      <w:bookmarkEnd w:id="68"/>
    </w:p>
    <w:p w14:paraId="214F419C" w14:textId="029516A2" w:rsidR="00D703F1" w:rsidRPr="00B74538" w:rsidRDefault="00D703F1" w:rsidP="00D703F1">
      <w:pPr>
        <w:spacing w:line="240" w:lineRule="auto"/>
        <w:rPr>
          <w:szCs w:val="20"/>
        </w:rPr>
      </w:pPr>
      <w:bookmarkStart w:id="69" w:name="_Toc5277416"/>
      <w:r w:rsidRPr="00B74538">
        <w:rPr>
          <w:rFonts w:cs="Arial"/>
          <w:szCs w:val="20"/>
        </w:rPr>
        <w:t xml:space="preserve">Vsi ponudniki v skupni ponudbi morajo izpolniti obrazec </w:t>
      </w:r>
      <w:r w:rsidRPr="00B74538">
        <w:rPr>
          <w:rFonts w:cs="Arial"/>
          <w:i/>
          <w:color w:val="000000"/>
          <w:szCs w:val="20"/>
        </w:rPr>
        <w:t>ESPD</w:t>
      </w:r>
      <w:r w:rsidRPr="00B74538">
        <w:rPr>
          <w:rFonts w:cs="Arial"/>
          <w:szCs w:val="20"/>
        </w:rPr>
        <w:t xml:space="preserve"> posamično in v njem navesti vse zahtevane podatke. </w:t>
      </w:r>
      <w:r w:rsidRPr="00B74538">
        <w:rPr>
          <w:szCs w:val="20"/>
        </w:rPr>
        <w:t>Ponudnik v sistemu e-JN označi, da gre za skupno ponudbe ter navede ponudnike v skupni ponudbi</w:t>
      </w:r>
      <w:r w:rsidR="007F3468" w:rsidRPr="00B74538">
        <w:rPr>
          <w:szCs w:val="20"/>
        </w:rPr>
        <w:t>.</w:t>
      </w:r>
    </w:p>
    <w:p w14:paraId="384C40DF" w14:textId="77777777" w:rsidR="00B86097" w:rsidRPr="00B74538" w:rsidRDefault="00B86097" w:rsidP="00B86097">
      <w:pPr>
        <w:spacing w:line="240" w:lineRule="auto"/>
        <w:rPr>
          <w:rFonts w:cs="Arial"/>
          <w:szCs w:val="20"/>
        </w:rPr>
      </w:pPr>
    </w:p>
    <w:p w14:paraId="6061745D" w14:textId="7456B0A3" w:rsidR="00B86097" w:rsidRPr="00B74538" w:rsidRDefault="00B86097" w:rsidP="00B86097">
      <w:pPr>
        <w:spacing w:line="240" w:lineRule="auto"/>
        <w:rPr>
          <w:rFonts w:cs="Arial"/>
          <w:szCs w:val="20"/>
        </w:rPr>
      </w:pPr>
      <w:r w:rsidRPr="00B74538">
        <w:rPr>
          <w:rFonts w:cs="Arial"/>
          <w:szCs w:val="20"/>
        </w:rPr>
        <w:t xml:space="preserve">V primeru, da skupina ponudnikov predloži skupno ponudbo, mora vsak ponudnik izpolnjevati vse pogoje določene v točki </w:t>
      </w:r>
      <w:r w:rsidR="00625A5B" w:rsidRPr="00B74538">
        <w:rPr>
          <w:rFonts w:cs="Arial"/>
          <w:szCs w:val="20"/>
        </w:rPr>
        <w:t>10</w:t>
      </w:r>
      <w:r w:rsidRPr="00B74538">
        <w:rPr>
          <w:rFonts w:cs="Arial"/>
          <w:szCs w:val="20"/>
        </w:rPr>
        <w:t>.1. teh navodil.</w:t>
      </w:r>
    </w:p>
    <w:p w14:paraId="15BA0D52" w14:textId="77777777" w:rsidR="00D346E2" w:rsidRPr="00B74538" w:rsidRDefault="00D346E2" w:rsidP="00B86097">
      <w:pPr>
        <w:spacing w:line="240" w:lineRule="auto"/>
        <w:rPr>
          <w:rFonts w:cs="Arial"/>
          <w:szCs w:val="20"/>
        </w:rPr>
      </w:pPr>
    </w:p>
    <w:p w14:paraId="1D9DCE18" w14:textId="6E3794DD" w:rsidR="00B86097" w:rsidRPr="00B74538" w:rsidRDefault="00B86097" w:rsidP="00B86097">
      <w:pPr>
        <w:spacing w:line="240" w:lineRule="auto"/>
        <w:rPr>
          <w:rFonts w:cs="Arial"/>
          <w:szCs w:val="20"/>
        </w:rPr>
      </w:pPr>
      <w:r w:rsidRPr="00B74538">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625A5B" w:rsidRPr="00B74538">
        <w:rPr>
          <w:rFonts w:cs="Arial"/>
          <w:szCs w:val="20"/>
        </w:rPr>
        <w:t>10</w:t>
      </w:r>
      <w:r w:rsidRPr="00B74538">
        <w:rPr>
          <w:rFonts w:cs="Arial"/>
          <w:szCs w:val="20"/>
        </w:rPr>
        <w:t xml:space="preserve">.1 </w:t>
      </w:r>
      <w:r w:rsidR="00762819" w:rsidRPr="00B74538">
        <w:rPr>
          <w:rFonts w:cs="Arial"/>
          <w:szCs w:val="20"/>
        </w:rPr>
        <w:t>teh navodil</w:t>
      </w:r>
      <w:r w:rsidRPr="00B74538">
        <w:rPr>
          <w:rFonts w:cs="Arial"/>
          <w:szCs w:val="20"/>
        </w:rPr>
        <w:t xml:space="preserve">. Če bo katerikoli izmed skupnih ponudnikov v položaju iz točk </w:t>
      </w:r>
      <w:r w:rsidR="00625A5B" w:rsidRPr="00B74538">
        <w:rPr>
          <w:rFonts w:cs="Arial"/>
          <w:szCs w:val="20"/>
        </w:rPr>
        <w:t>10</w:t>
      </w:r>
      <w:r w:rsidRPr="00B74538">
        <w:rPr>
          <w:rFonts w:cs="Arial"/>
          <w:szCs w:val="20"/>
        </w:rPr>
        <w:t>.1</w:t>
      </w:r>
      <w:r w:rsidR="00762819" w:rsidRPr="00B74538">
        <w:rPr>
          <w:rFonts w:cs="Arial"/>
          <w:szCs w:val="20"/>
        </w:rPr>
        <w:t xml:space="preserve">.1 do </w:t>
      </w:r>
      <w:r w:rsidR="00625A5B" w:rsidRPr="00B74538">
        <w:rPr>
          <w:rFonts w:cs="Arial"/>
          <w:szCs w:val="20"/>
        </w:rPr>
        <w:t>10.</w:t>
      </w:r>
      <w:r w:rsidR="00762819" w:rsidRPr="00B74538">
        <w:rPr>
          <w:rFonts w:cs="Arial"/>
          <w:szCs w:val="20"/>
        </w:rPr>
        <w:t>1.4</w:t>
      </w:r>
      <w:r w:rsidRPr="00B74538">
        <w:rPr>
          <w:rFonts w:cs="Arial"/>
          <w:szCs w:val="20"/>
        </w:rPr>
        <w:t xml:space="preserve"> teh navodil, bo naročnik ravnal v skladu z devetim, desetim in enajstim odstavkom 75. člena ZJN-3.</w:t>
      </w:r>
    </w:p>
    <w:p w14:paraId="73E4C388" w14:textId="77777777" w:rsidR="00CA5681" w:rsidRPr="00B74538" w:rsidRDefault="00CA5681" w:rsidP="00B86097">
      <w:pPr>
        <w:spacing w:line="240" w:lineRule="auto"/>
        <w:rPr>
          <w:rFonts w:cs="Arial"/>
          <w:szCs w:val="20"/>
        </w:rPr>
      </w:pPr>
    </w:p>
    <w:p w14:paraId="02C73F66" w14:textId="4566692D" w:rsidR="00CA5681" w:rsidRPr="00B74538" w:rsidRDefault="00CD2248" w:rsidP="00CA5681">
      <w:pPr>
        <w:spacing w:line="240" w:lineRule="auto"/>
        <w:rPr>
          <w:rFonts w:cs="Arial"/>
          <w:szCs w:val="20"/>
        </w:rPr>
      </w:pPr>
      <w:r w:rsidRPr="00B74538">
        <w:rPr>
          <w:rFonts w:cs="Arial"/>
          <w:szCs w:val="20"/>
        </w:rPr>
        <w:t>T</w:t>
      </w:r>
      <w:r w:rsidR="007361A0" w:rsidRPr="00B74538">
        <w:rPr>
          <w:rFonts w:cs="Arial"/>
          <w:szCs w:val="20"/>
        </w:rPr>
        <w:t xml:space="preserve">ehnične pogoje </w:t>
      </w:r>
      <w:r w:rsidRPr="00B74538">
        <w:rPr>
          <w:rFonts w:cs="Arial"/>
          <w:szCs w:val="20"/>
        </w:rPr>
        <w:t xml:space="preserve">iz točk 10.2.1 in 10.2.2 in kadrovske pogoje iz točke </w:t>
      </w:r>
      <w:r w:rsidR="00625A5B" w:rsidRPr="00B74538">
        <w:rPr>
          <w:rFonts w:cs="Arial"/>
          <w:szCs w:val="20"/>
        </w:rPr>
        <w:t>10</w:t>
      </w:r>
      <w:r w:rsidR="007361A0" w:rsidRPr="00B74538">
        <w:rPr>
          <w:rFonts w:cs="Arial"/>
          <w:szCs w:val="20"/>
        </w:rPr>
        <w:t xml:space="preserve">.3 </w:t>
      </w:r>
      <w:r w:rsidR="00CA5681" w:rsidRPr="00B74538">
        <w:rPr>
          <w:rFonts w:cs="Arial"/>
          <w:szCs w:val="20"/>
        </w:rPr>
        <w:t>teh navodil lahko ponudniki izpolnjujejo kumulativno.</w:t>
      </w:r>
      <w:r w:rsidR="006E0BD5" w:rsidRPr="00B74538">
        <w:rPr>
          <w:rFonts w:cs="Arial"/>
          <w:szCs w:val="20"/>
        </w:rPr>
        <w:t xml:space="preserve"> </w:t>
      </w:r>
      <w:r w:rsidR="006E0BD5" w:rsidRPr="00B74538">
        <w:rPr>
          <w:szCs w:val="20"/>
        </w:rPr>
        <w:t>Dokumente, ki se nanašajo na dokazovanje teh pogojev, poda katerikoli ponudnik v skupni ponudbi.</w:t>
      </w:r>
      <w:r w:rsidR="00CA5681" w:rsidRPr="00B74538">
        <w:rPr>
          <w:rFonts w:cs="Arial"/>
          <w:szCs w:val="20"/>
        </w:rPr>
        <w:t xml:space="preserve"> </w:t>
      </w:r>
    </w:p>
    <w:p w14:paraId="04390B6F" w14:textId="707B3ADE" w:rsidR="00D267C9" w:rsidRPr="00B74538" w:rsidRDefault="00D267C9" w:rsidP="00CA5681">
      <w:pPr>
        <w:spacing w:line="240" w:lineRule="auto"/>
        <w:rPr>
          <w:rFonts w:cs="Arial"/>
          <w:szCs w:val="20"/>
        </w:rPr>
      </w:pPr>
    </w:p>
    <w:p w14:paraId="1EC36AEC" w14:textId="70FA125F" w:rsidR="00762819" w:rsidRPr="00B74538" w:rsidRDefault="00CD2248" w:rsidP="00B74538">
      <w:pPr>
        <w:spacing w:line="240" w:lineRule="auto"/>
        <w:rPr>
          <w:szCs w:val="20"/>
        </w:rPr>
      </w:pPr>
      <w:r w:rsidRPr="00B74538">
        <w:rPr>
          <w:szCs w:val="20"/>
        </w:rPr>
        <w:t xml:space="preserve">Tehnični pogoj iz točke 10.2.3 teh navodil morajo izpolnjevati </w:t>
      </w:r>
      <w:r w:rsidR="006E79BE">
        <w:rPr>
          <w:szCs w:val="20"/>
        </w:rPr>
        <w:t xml:space="preserve">tisti </w:t>
      </w:r>
      <w:r w:rsidRPr="00B74538">
        <w:rPr>
          <w:szCs w:val="20"/>
        </w:rPr>
        <w:t>ponudniki v skupni ponudbi</w:t>
      </w:r>
      <w:r w:rsidR="006E79BE">
        <w:rPr>
          <w:szCs w:val="20"/>
        </w:rPr>
        <w:t>, ki</w:t>
      </w:r>
      <w:r w:rsidR="00335C34">
        <w:rPr>
          <w:szCs w:val="20"/>
        </w:rPr>
        <w:t xml:space="preserve"> </w:t>
      </w:r>
      <w:r w:rsidR="006E79BE">
        <w:rPr>
          <w:szCs w:val="20"/>
        </w:rPr>
        <w:t>prijavljajo kadre za izpolnjevanje kadrovskega pogoja</w:t>
      </w:r>
      <w:r w:rsidRPr="00B74538">
        <w:rPr>
          <w:szCs w:val="20"/>
        </w:rPr>
        <w:t xml:space="preserve">. </w:t>
      </w:r>
    </w:p>
    <w:p w14:paraId="7D8199AE" w14:textId="77777777" w:rsidR="00CD2248" w:rsidRPr="00B74538" w:rsidRDefault="00CD2248" w:rsidP="00CA5681">
      <w:pPr>
        <w:spacing w:line="240" w:lineRule="auto"/>
        <w:rPr>
          <w:i/>
        </w:rPr>
      </w:pPr>
    </w:p>
    <w:p w14:paraId="3697EA88" w14:textId="720F2CB4" w:rsidR="00B86097" w:rsidRPr="00B74538" w:rsidRDefault="00762819" w:rsidP="00B86097">
      <w:pPr>
        <w:spacing w:line="240" w:lineRule="auto"/>
        <w:rPr>
          <w:rFonts w:cs="Arial"/>
          <w:szCs w:val="20"/>
        </w:rPr>
      </w:pPr>
      <w:r w:rsidRPr="00B74538">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B32F67E" w14:textId="77777777" w:rsidR="004F0CA4" w:rsidRPr="00B74538" w:rsidRDefault="004F0CA4" w:rsidP="00B86097">
      <w:pPr>
        <w:spacing w:line="240" w:lineRule="auto"/>
        <w:rPr>
          <w:rFonts w:cs="Arial"/>
          <w:szCs w:val="20"/>
        </w:rPr>
      </w:pPr>
    </w:p>
    <w:p w14:paraId="7D0D390C" w14:textId="6D2E0567" w:rsidR="00B86097" w:rsidRPr="00B74538" w:rsidRDefault="00B86097" w:rsidP="00B86097">
      <w:pPr>
        <w:spacing w:line="240" w:lineRule="auto"/>
        <w:rPr>
          <w:rFonts w:cs="Arial"/>
          <w:szCs w:val="20"/>
        </w:rPr>
      </w:pPr>
      <w:r w:rsidRPr="00B74538">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B74538">
        <w:rPr>
          <w:rFonts w:cs="Arial"/>
          <w:color w:val="0000FF"/>
          <w:szCs w:val="20"/>
        </w:rPr>
        <w:t>.</w:t>
      </w:r>
      <w:r w:rsidRPr="00B74538">
        <w:rPr>
          <w:rFonts w:cs="Arial"/>
          <w:color w:val="0000FF"/>
          <w:szCs w:val="20"/>
        </w:rPr>
        <w:t xml:space="preserve"> </w:t>
      </w:r>
      <w:r w:rsidRPr="00B74538">
        <w:rPr>
          <w:rFonts w:cs="Arial"/>
          <w:szCs w:val="20"/>
        </w:rPr>
        <w:t>Ne glede na to pa ponudniki odgovarjajo naročniku solidarno.</w:t>
      </w:r>
    </w:p>
    <w:p w14:paraId="7F5272CC" w14:textId="7E7F18A0" w:rsidR="00B86097" w:rsidRPr="00B74538" w:rsidRDefault="00B86097" w:rsidP="00584B84">
      <w:pPr>
        <w:pStyle w:val="Naslov3"/>
        <w:keepLines w:val="0"/>
        <w:spacing w:after="60" w:line="240" w:lineRule="auto"/>
        <w:ind w:left="794" w:hanging="794"/>
        <w:rPr>
          <w:rFonts w:cs="Arial"/>
          <w:i w:val="0"/>
          <w:szCs w:val="20"/>
        </w:rPr>
      </w:pPr>
      <w:bookmarkStart w:id="70" w:name="_Toc151724651"/>
      <w:r w:rsidRPr="00B74538">
        <w:rPr>
          <w:rFonts w:cs="Arial"/>
          <w:i w:val="0"/>
          <w:szCs w:val="20"/>
        </w:rPr>
        <w:t>Ponudba s podizvajalci</w:t>
      </w:r>
      <w:bookmarkEnd w:id="69"/>
      <w:bookmarkEnd w:id="70"/>
    </w:p>
    <w:p w14:paraId="190AFC9D" w14:textId="7A11475A" w:rsidR="00D703F1" w:rsidRPr="00B74538" w:rsidRDefault="00B86097" w:rsidP="00D703F1">
      <w:pPr>
        <w:spacing w:line="240" w:lineRule="auto"/>
        <w:rPr>
          <w:rFonts w:cs="Arial"/>
          <w:szCs w:val="20"/>
        </w:rPr>
      </w:pPr>
      <w:r w:rsidRPr="00B74538">
        <w:rPr>
          <w:rFonts w:cs="Arial"/>
          <w:szCs w:val="20"/>
        </w:rPr>
        <w:t xml:space="preserve">V primeru, da bo ponudnik pri izvedbi naročila sodeloval s podizvajalci, mora v </w:t>
      </w:r>
      <w:r w:rsidR="00D703F1" w:rsidRPr="00B74538">
        <w:rPr>
          <w:rFonts w:cs="Arial"/>
          <w:szCs w:val="20"/>
        </w:rPr>
        <w:t xml:space="preserve">ponudbi </w:t>
      </w:r>
      <w:r w:rsidRPr="00B74538">
        <w:rPr>
          <w:rFonts w:cs="Arial"/>
          <w:szCs w:val="20"/>
        </w:rPr>
        <w:t xml:space="preserve">navesti vse predlagane podizvajalce ter vsak del javnega naročila, ki ga namerava oddati v podizvajanje. Če ponudnik nastopa v ponudbi z več kot enim podizvajalcem, mora napisati delež podizvajanja za vsakega prijavljenega podizvajalca posebej. </w:t>
      </w:r>
    </w:p>
    <w:p w14:paraId="5589DA4A" w14:textId="77777777" w:rsidR="00B86097" w:rsidRPr="00B74538" w:rsidRDefault="00B86097" w:rsidP="00B86097">
      <w:pPr>
        <w:spacing w:line="240" w:lineRule="auto"/>
        <w:rPr>
          <w:rFonts w:cs="Arial"/>
          <w:szCs w:val="20"/>
        </w:rPr>
      </w:pPr>
    </w:p>
    <w:p w14:paraId="24883F1F" w14:textId="77777777" w:rsidR="00D703F1" w:rsidRPr="00B74538" w:rsidRDefault="00D703F1" w:rsidP="00D703F1">
      <w:pPr>
        <w:spacing w:line="240" w:lineRule="auto"/>
        <w:rPr>
          <w:szCs w:val="20"/>
        </w:rPr>
      </w:pPr>
      <w:r w:rsidRPr="00B74538">
        <w:rPr>
          <w:szCs w:val="20"/>
        </w:rPr>
        <w:t>Ponudnik v sistem e-JN označi, da gre za ponudbo s podizvajalci in navede vse sodelujoče gospodarske subjekte.</w:t>
      </w:r>
    </w:p>
    <w:p w14:paraId="3C443029" w14:textId="77777777" w:rsidR="00CA5681" w:rsidRPr="00B74538" w:rsidRDefault="00CA5681" w:rsidP="00A45BED">
      <w:pPr>
        <w:spacing w:line="240" w:lineRule="auto"/>
        <w:rPr>
          <w:rFonts w:cs="Arial"/>
          <w:szCs w:val="20"/>
        </w:rPr>
      </w:pPr>
    </w:p>
    <w:p w14:paraId="072A36DB" w14:textId="3F69C380" w:rsidR="00B86097" w:rsidRPr="00B74538" w:rsidRDefault="00B86097" w:rsidP="00B86097">
      <w:pPr>
        <w:spacing w:line="240" w:lineRule="auto"/>
        <w:rPr>
          <w:rFonts w:cs="Arial"/>
          <w:szCs w:val="20"/>
        </w:rPr>
      </w:pPr>
      <w:r w:rsidRPr="00B74538">
        <w:rPr>
          <w:rFonts w:cs="Arial"/>
          <w:szCs w:val="20"/>
        </w:rPr>
        <w:t xml:space="preserve">Ponudnik mora v ponudbi predložiti izpolnjene obrazce </w:t>
      </w:r>
      <w:r w:rsidRPr="00B74538">
        <w:rPr>
          <w:rFonts w:cs="Arial"/>
          <w:i/>
          <w:color w:val="000000"/>
          <w:szCs w:val="20"/>
        </w:rPr>
        <w:t>ESPD</w:t>
      </w:r>
      <w:r w:rsidRPr="00B74538">
        <w:rPr>
          <w:rFonts w:cs="Arial"/>
          <w:szCs w:val="20"/>
        </w:rPr>
        <w:t xml:space="preserve"> za vsakega podizvajalca, s katerim bo sodeloval pri naročilu. </w:t>
      </w:r>
      <w:r w:rsidR="00D703F1" w:rsidRPr="00B74538">
        <w:rPr>
          <w:rFonts w:cs="Arial"/>
          <w:szCs w:val="20"/>
        </w:rPr>
        <w:t>Če</w:t>
      </w:r>
      <w:r w:rsidRPr="00B74538">
        <w:rPr>
          <w:rFonts w:cs="Arial"/>
          <w:szCs w:val="20"/>
        </w:rPr>
        <w:t xml:space="preserve"> bodo pri podizvajalcu obstajali razlogi za izključitev iz točke </w:t>
      </w:r>
      <w:r w:rsidR="00625A5B" w:rsidRPr="00B74538">
        <w:rPr>
          <w:rFonts w:cs="Arial"/>
          <w:szCs w:val="20"/>
        </w:rPr>
        <w:t>10</w:t>
      </w:r>
      <w:r w:rsidRPr="00B74538">
        <w:rPr>
          <w:rFonts w:cs="Arial"/>
          <w:szCs w:val="20"/>
        </w:rPr>
        <w:t xml:space="preserve">.1 teh navodil, bo naročnik podizvajalca zavrnil. </w:t>
      </w:r>
    </w:p>
    <w:p w14:paraId="1946F307" w14:textId="77777777" w:rsidR="00A43396" w:rsidRPr="00B74538" w:rsidRDefault="00A43396" w:rsidP="00B74538">
      <w:pPr>
        <w:spacing w:line="240" w:lineRule="auto"/>
        <w:rPr>
          <w:rFonts w:cs="Arial"/>
          <w:szCs w:val="20"/>
        </w:rPr>
      </w:pPr>
    </w:p>
    <w:p w14:paraId="489C4F98" w14:textId="48C01B83" w:rsidR="006E79BE" w:rsidRPr="00B74538" w:rsidRDefault="0086460C" w:rsidP="00B74538">
      <w:pPr>
        <w:spacing w:line="240" w:lineRule="auto"/>
        <w:rPr>
          <w:rFonts w:cs="Arial"/>
          <w:szCs w:val="20"/>
        </w:rPr>
      </w:pPr>
      <w:r w:rsidRPr="00B74538">
        <w:rPr>
          <w:rFonts w:cs="Arial"/>
          <w:szCs w:val="20"/>
        </w:rPr>
        <w:t>Ponudnik mora za posameznega podizvajalca priložiti enaka dokazila za izpolnjevanje pogojev, določenih v prejšnjem stavku, kot jih mora priložiti zase</w:t>
      </w:r>
      <w:r w:rsidR="006E79BE">
        <w:rPr>
          <w:rFonts w:cs="Arial"/>
          <w:szCs w:val="20"/>
        </w:rPr>
        <w:t xml:space="preserve">. </w:t>
      </w:r>
    </w:p>
    <w:p w14:paraId="2734709F" w14:textId="77777777" w:rsidR="00762819" w:rsidRPr="00B74538" w:rsidRDefault="00762819" w:rsidP="00B86097">
      <w:pPr>
        <w:spacing w:line="240" w:lineRule="auto"/>
        <w:rPr>
          <w:rFonts w:cs="Arial"/>
          <w:szCs w:val="20"/>
        </w:rPr>
      </w:pPr>
    </w:p>
    <w:p w14:paraId="7C5BFB44" w14:textId="77777777" w:rsidR="00B162A9" w:rsidRPr="00B74538" w:rsidRDefault="00B162A9" w:rsidP="00B162A9">
      <w:pPr>
        <w:spacing w:line="240" w:lineRule="auto"/>
        <w:rPr>
          <w:szCs w:val="20"/>
        </w:rPr>
      </w:pPr>
      <w:r w:rsidRPr="00B74538">
        <w:rPr>
          <w:szCs w:val="20"/>
        </w:rPr>
        <w:t>Če ponudnik za izpolnjevanje pogojev uporablja zmogljivosti podizvajalca, je poleg določenega v tej točki potrebno upoštevati še naslednjo točko teh navodil.</w:t>
      </w:r>
    </w:p>
    <w:p w14:paraId="08ECB803" w14:textId="77777777" w:rsidR="00B162A9" w:rsidRPr="00B74538" w:rsidRDefault="00B162A9" w:rsidP="00B86097">
      <w:pPr>
        <w:spacing w:line="240" w:lineRule="auto"/>
        <w:rPr>
          <w:rFonts w:cs="Arial"/>
          <w:szCs w:val="20"/>
        </w:rPr>
      </w:pPr>
    </w:p>
    <w:p w14:paraId="7751A8C8" w14:textId="77777777" w:rsidR="00B86097" w:rsidRPr="00B74538" w:rsidRDefault="00B86097" w:rsidP="00B86097">
      <w:pPr>
        <w:spacing w:line="240" w:lineRule="auto"/>
        <w:rPr>
          <w:rFonts w:cs="Arial"/>
          <w:szCs w:val="20"/>
        </w:rPr>
      </w:pPr>
      <w:r w:rsidRPr="00B74538">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B74538" w:rsidRDefault="00B86097" w:rsidP="00B86097">
      <w:pPr>
        <w:spacing w:line="240" w:lineRule="auto"/>
        <w:rPr>
          <w:rFonts w:cs="Arial"/>
          <w:szCs w:val="20"/>
        </w:rPr>
      </w:pPr>
    </w:p>
    <w:p w14:paraId="2E0F1EDC" w14:textId="6E184AC0" w:rsidR="00CA5681" w:rsidRPr="00B74538" w:rsidRDefault="000C2626" w:rsidP="00B86097">
      <w:pPr>
        <w:spacing w:line="240" w:lineRule="auto"/>
        <w:rPr>
          <w:rFonts w:cs="Arial"/>
          <w:szCs w:val="20"/>
        </w:rPr>
      </w:pPr>
      <w:r w:rsidRPr="00B74538">
        <w:rPr>
          <w:rFonts w:cs="Arial"/>
          <w:szCs w:val="20"/>
        </w:rPr>
        <w:t>Izbrani ponudnik</w:t>
      </w:r>
      <w:r w:rsidR="00B86097" w:rsidRPr="00B74538">
        <w:rPr>
          <w:rFonts w:cs="Arial"/>
          <w:szCs w:val="20"/>
        </w:rPr>
        <w:t xml:space="preserve"> v razmerju do naročnika v celoti odgovarja za izvedbo naročila. </w:t>
      </w:r>
    </w:p>
    <w:p w14:paraId="2443DE30" w14:textId="77777777" w:rsidR="00CA5681" w:rsidRPr="00B74538" w:rsidRDefault="00CA5681" w:rsidP="00CA5681">
      <w:pPr>
        <w:pStyle w:val="Naslov3"/>
        <w:keepLines w:val="0"/>
        <w:spacing w:after="60" w:line="240" w:lineRule="auto"/>
        <w:ind w:left="794" w:hanging="794"/>
        <w:rPr>
          <w:rFonts w:cs="Arial"/>
          <w:i w:val="0"/>
          <w:szCs w:val="20"/>
        </w:rPr>
      </w:pPr>
      <w:bookmarkStart w:id="71" w:name="_Toc5277417"/>
      <w:bookmarkStart w:id="72" w:name="_Toc76985848"/>
      <w:bookmarkStart w:id="73" w:name="_Toc151724652"/>
      <w:r w:rsidRPr="00B74538">
        <w:rPr>
          <w:rFonts w:cs="Arial"/>
          <w:i w:val="0"/>
          <w:szCs w:val="20"/>
        </w:rPr>
        <w:t>Uporaba zmogljivosti drugih subjektov</w:t>
      </w:r>
      <w:bookmarkEnd w:id="71"/>
      <w:bookmarkEnd w:id="72"/>
      <w:bookmarkEnd w:id="73"/>
    </w:p>
    <w:p w14:paraId="3F38FA25" w14:textId="449FA7B2" w:rsidR="006852C7" w:rsidRPr="00B74538" w:rsidRDefault="00CA5681" w:rsidP="00B74538">
      <w:pPr>
        <w:spacing w:line="240" w:lineRule="auto"/>
      </w:pPr>
      <w:r w:rsidRPr="00B74538">
        <w:rPr>
          <w:rFonts w:cs="Arial"/>
          <w:szCs w:val="20"/>
        </w:rPr>
        <w:t xml:space="preserve">Ponudnik lahko glede </w:t>
      </w:r>
      <w:r w:rsidR="00D90284" w:rsidRPr="00B74538">
        <w:rPr>
          <w:rFonts w:cs="Arial"/>
          <w:szCs w:val="20"/>
        </w:rPr>
        <w:t>tehnične sposobnosti iz točke</w:t>
      </w:r>
      <w:r w:rsidR="00EC3DA7" w:rsidRPr="00B74538">
        <w:rPr>
          <w:rFonts w:cs="Arial"/>
          <w:szCs w:val="20"/>
        </w:rPr>
        <w:t xml:space="preserve"> 10</w:t>
      </w:r>
      <w:r w:rsidR="00AA6859" w:rsidRPr="00B74538">
        <w:rPr>
          <w:rFonts w:cs="Arial"/>
          <w:szCs w:val="20"/>
        </w:rPr>
        <w:t>.2</w:t>
      </w:r>
      <w:r w:rsidR="00D90284" w:rsidRPr="00B74538">
        <w:rPr>
          <w:rFonts w:cs="Arial"/>
          <w:szCs w:val="20"/>
        </w:rPr>
        <w:t xml:space="preserve"> in glede </w:t>
      </w:r>
      <w:r w:rsidR="006E0BD5" w:rsidRPr="00B74538">
        <w:rPr>
          <w:rFonts w:cs="Arial"/>
          <w:szCs w:val="20"/>
        </w:rPr>
        <w:t>kadrovsk</w:t>
      </w:r>
      <w:r w:rsidR="00D90284" w:rsidRPr="00B74538">
        <w:rPr>
          <w:rFonts w:cs="Arial"/>
          <w:szCs w:val="20"/>
        </w:rPr>
        <w:t>e</w:t>
      </w:r>
      <w:r w:rsidR="006E0BD5" w:rsidRPr="00B74538">
        <w:rPr>
          <w:rFonts w:cs="Arial"/>
          <w:szCs w:val="20"/>
        </w:rPr>
        <w:t xml:space="preserve"> sposobnost</w:t>
      </w:r>
      <w:r w:rsidR="00D90284" w:rsidRPr="00B74538">
        <w:rPr>
          <w:rFonts w:cs="Arial"/>
          <w:szCs w:val="20"/>
        </w:rPr>
        <w:t xml:space="preserve">i iz točke </w:t>
      </w:r>
      <w:r w:rsidR="00EC3DA7" w:rsidRPr="00B74538">
        <w:rPr>
          <w:rFonts w:cs="Arial"/>
          <w:szCs w:val="20"/>
        </w:rPr>
        <w:t>10</w:t>
      </w:r>
      <w:r w:rsidR="00D90284" w:rsidRPr="00B74538">
        <w:rPr>
          <w:rFonts w:cs="Arial"/>
          <w:szCs w:val="20"/>
        </w:rPr>
        <w:t>.3</w:t>
      </w:r>
      <w:r w:rsidR="006E0BD5" w:rsidRPr="00B74538">
        <w:rPr>
          <w:rFonts w:cs="Arial"/>
          <w:szCs w:val="20"/>
        </w:rPr>
        <w:t xml:space="preserve"> </w:t>
      </w:r>
      <w:r w:rsidRPr="00B74538">
        <w:rPr>
          <w:rFonts w:cs="Arial"/>
          <w:szCs w:val="20"/>
        </w:rPr>
        <w:t xml:space="preserve">teh navodil za predmetno naročilo uporabi zmogljivosti drugih subjektov, ne glede na pravno razmerje med njim in temi subjekti, </w:t>
      </w:r>
      <w:r w:rsidRPr="00B74538">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r w:rsidR="00D267C9" w:rsidRPr="00B74538">
        <w:rPr>
          <w:rFonts w:eastAsia="Times New Roman"/>
          <w:szCs w:val="20"/>
        </w:rPr>
        <w:t xml:space="preserve"> </w:t>
      </w:r>
      <w:r w:rsidR="006852C7" w:rsidRPr="00B74538">
        <w:t>V primeru</w:t>
      </w:r>
      <w:r w:rsidR="006E79BE">
        <w:t>, da ponudnik glede kadrovske sposobnosti iz točke 10.3 navodil uporabi zmogljivosti drugih subjektov,</w:t>
      </w:r>
      <w:r w:rsidR="006852C7" w:rsidRPr="00B74538">
        <w:t xml:space="preserve"> mora tudi gospodarski subjekt, katerega zmogljivost se uporabi, izpolnjevati tehnični pogoj iz točke 10.2.3 navodil. </w:t>
      </w:r>
    </w:p>
    <w:p w14:paraId="55C1AEAE" w14:textId="77777777" w:rsidR="004E68BE" w:rsidRPr="00B74538" w:rsidRDefault="004E68BE" w:rsidP="00B5320A">
      <w:pPr>
        <w:spacing w:line="240" w:lineRule="auto"/>
        <w:rPr>
          <w:rFonts w:eastAsia="Times New Roman"/>
          <w:szCs w:val="20"/>
          <w:lang w:eastAsia="ja-JP"/>
        </w:rPr>
      </w:pPr>
    </w:p>
    <w:p w14:paraId="5E88FF36" w14:textId="02571A4A" w:rsidR="00A43396" w:rsidRPr="00B74538" w:rsidRDefault="00A43396" w:rsidP="00B74538">
      <w:pPr>
        <w:spacing w:line="240" w:lineRule="auto"/>
        <w:rPr>
          <w:rFonts w:eastAsia="Times New Roman"/>
          <w:szCs w:val="20"/>
          <w:lang w:eastAsia="ja-JP"/>
        </w:rPr>
      </w:pPr>
      <w:r w:rsidRPr="00B74538">
        <w:rPr>
          <w:rFonts w:eastAsia="Times New Roman"/>
          <w:szCs w:val="20"/>
          <w:lang w:eastAsia="ja-JP"/>
        </w:rPr>
        <w:t xml:space="preserve">Gospodarski subjekt, katerega zmogljivost se uporabi, lahko namesto ponudnika izpolnjuje pogoj iz točke </w:t>
      </w:r>
      <w:r w:rsidR="004E68BE" w:rsidRPr="00B74538">
        <w:rPr>
          <w:rFonts w:eastAsia="Times New Roman"/>
          <w:szCs w:val="20"/>
          <w:lang w:eastAsia="ja-JP"/>
        </w:rPr>
        <w:t>10</w:t>
      </w:r>
      <w:r w:rsidR="00AA6859" w:rsidRPr="00B74538">
        <w:rPr>
          <w:rFonts w:eastAsia="Times New Roman"/>
          <w:szCs w:val="20"/>
          <w:lang w:eastAsia="ja-JP"/>
        </w:rPr>
        <w:t>.2</w:t>
      </w:r>
      <w:r w:rsidR="004E68BE" w:rsidRPr="00B74538">
        <w:rPr>
          <w:rFonts w:eastAsia="Times New Roman"/>
          <w:szCs w:val="20"/>
          <w:lang w:eastAsia="ja-JP"/>
        </w:rPr>
        <w:t>.1</w:t>
      </w:r>
      <w:r w:rsidR="00AA6859" w:rsidRPr="00B74538">
        <w:rPr>
          <w:rFonts w:eastAsia="Times New Roman"/>
          <w:szCs w:val="20"/>
          <w:lang w:eastAsia="ja-JP"/>
        </w:rPr>
        <w:t xml:space="preserve"> </w:t>
      </w:r>
      <w:r w:rsidRPr="00B74538">
        <w:rPr>
          <w:rFonts w:eastAsia="Times New Roman"/>
          <w:szCs w:val="20"/>
          <w:lang w:eastAsia="ja-JP"/>
        </w:rPr>
        <w:t xml:space="preserve">teh navodil samo v primeru, </w:t>
      </w:r>
      <w:r w:rsidR="00C53E38" w:rsidRPr="00B74538">
        <w:rPr>
          <w:rFonts w:eastAsia="Times New Roman"/>
          <w:szCs w:val="20"/>
          <w:lang w:eastAsia="ja-JP"/>
        </w:rPr>
        <w:t xml:space="preserve">izvajal </w:t>
      </w:r>
      <w:r w:rsidR="00AA6859" w:rsidRPr="00B74538">
        <w:rPr>
          <w:rFonts w:eastAsia="Times New Roman"/>
          <w:szCs w:val="20"/>
          <w:lang w:eastAsia="ja-JP"/>
        </w:rPr>
        <w:t>več kot 7</w:t>
      </w:r>
      <w:r w:rsidR="004E68BE" w:rsidRPr="00B74538">
        <w:rPr>
          <w:rFonts w:eastAsia="Times New Roman"/>
          <w:szCs w:val="20"/>
          <w:lang w:eastAsia="ja-JP"/>
        </w:rPr>
        <w:t>5</w:t>
      </w:r>
      <w:r w:rsidR="00AA6859" w:rsidRPr="00B74538">
        <w:rPr>
          <w:rFonts w:eastAsia="Times New Roman"/>
          <w:szCs w:val="20"/>
          <w:lang w:eastAsia="ja-JP"/>
        </w:rPr>
        <w:t xml:space="preserve"> % del </w:t>
      </w:r>
      <w:r w:rsidR="004E68BE" w:rsidRPr="00B74538">
        <w:rPr>
          <w:rFonts w:eastAsia="Times New Roman"/>
          <w:szCs w:val="20"/>
          <w:lang w:eastAsia="ja-JP"/>
        </w:rPr>
        <w:t xml:space="preserve">v okviru storitev </w:t>
      </w:r>
      <w:r w:rsidR="00AA6859" w:rsidRPr="00B74538">
        <w:rPr>
          <w:rFonts w:eastAsia="Times New Roman"/>
          <w:szCs w:val="20"/>
          <w:lang w:eastAsia="ja-JP"/>
        </w:rPr>
        <w:t>predmetnega javnega naročila</w:t>
      </w:r>
      <w:r w:rsidR="004F123C" w:rsidRPr="00B74538">
        <w:rPr>
          <w:rFonts w:eastAsia="Times New Roman"/>
          <w:szCs w:val="20"/>
          <w:lang w:eastAsia="ja-JP"/>
        </w:rPr>
        <w:t xml:space="preserve">, </w:t>
      </w:r>
      <w:r w:rsidRPr="00B74538">
        <w:rPr>
          <w:rFonts w:eastAsia="Times New Roman"/>
          <w:szCs w:val="20"/>
          <w:lang w:eastAsia="ja-JP"/>
        </w:rPr>
        <w:t>iz ESPD oziroma ponudbene dokumentacije pa mora biti razvidno, da bo slednji nastopal kot izvajalec predmetnih storitev.</w:t>
      </w:r>
    </w:p>
    <w:p w14:paraId="47B6E61F" w14:textId="77777777" w:rsidR="004E68BE" w:rsidRPr="00B74538" w:rsidRDefault="004E68BE" w:rsidP="00B74538">
      <w:pPr>
        <w:spacing w:line="240" w:lineRule="auto"/>
        <w:rPr>
          <w:szCs w:val="20"/>
        </w:rPr>
      </w:pPr>
    </w:p>
    <w:p w14:paraId="759EEEF0" w14:textId="0C216593" w:rsidR="006852C7" w:rsidRPr="00B74538" w:rsidRDefault="004E68BE" w:rsidP="00B74538">
      <w:pPr>
        <w:spacing w:line="240" w:lineRule="auto"/>
        <w:rPr>
          <w:szCs w:val="20"/>
        </w:rPr>
      </w:pPr>
      <w:r w:rsidRPr="00B74538">
        <w:rPr>
          <w:szCs w:val="20"/>
        </w:rPr>
        <w:t>Ponudnik lahko glede tehnične sposobnosti iz točke 10.2.2 uporabi zmogljivosti drugih subjektov.</w:t>
      </w:r>
    </w:p>
    <w:p w14:paraId="5BBC33A5" w14:textId="77777777" w:rsidR="00CA5681" w:rsidRPr="00B74538" w:rsidRDefault="00CA5681" w:rsidP="00B74538">
      <w:pPr>
        <w:spacing w:line="240" w:lineRule="auto"/>
        <w:rPr>
          <w:szCs w:val="20"/>
        </w:rPr>
      </w:pPr>
    </w:p>
    <w:p w14:paraId="659733BC" w14:textId="77777777" w:rsidR="00FD1653" w:rsidRPr="00B74538" w:rsidRDefault="00FD1653" w:rsidP="00B74538">
      <w:pPr>
        <w:spacing w:line="240" w:lineRule="auto"/>
        <w:rPr>
          <w:szCs w:val="20"/>
        </w:rPr>
      </w:pPr>
      <w:r w:rsidRPr="00B74538">
        <w:rPr>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12672CD0" w14:textId="77777777" w:rsidR="00CA5681" w:rsidRPr="00B74538" w:rsidRDefault="00CA5681" w:rsidP="00B74538">
      <w:pPr>
        <w:spacing w:line="240" w:lineRule="auto"/>
        <w:rPr>
          <w:rFonts w:cs="Arial"/>
          <w:szCs w:val="20"/>
        </w:rPr>
      </w:pPr>
    </w:p>
    <w:p w14:paraId="3246C35E" w14:textId="2A7EC55B" w:rsidR="00CA5681" w:rsidRPr="00B74538" w:rsidRDefault="00CA5681" w:rsidP="00B74538">
      <w:pPr>
        <w:spacing w:line="240" w:lineRule="auto"/>
        <w:rPr>
          <w:rFonts w:cs="Arial"/>
          <w:szCs w:val="20"/>
        </w:rPr>
      </w:pPr>
      <w:r w:rsidRPr="00B74538">
        <w:rPr>
          <w:rFonts w:cs="Arial"/>
          <w:szCs w:val="20"/>
        </w:rPr>
        <w:t xml:space="preserve">Naročnik bo v tem primeru ravnal v skladu z drugim odstavkom 81. člena ZJN-3. V primeru, da se bo ponudnik v tem delu skliceval na uporabo zmogljivosti drugih subjektov, mora </w:t>
      </w:r>
      <w:r w:rsidR="007F3468" w:rsidRPr="00B74538">
        <w:rPr>
          <w:rFonts w:cs="Arial"/>
          <w:szCs w:val="20"/>
        </w:rPr>
        <w:t>to navesti v ponudbeni dokumentaciji</w:t>
      </w:r>
      <w:r w:rsidRPr="00B74538">
        <w:rPr>
          <w:rFonts w:cs="Arial"/>
          <w:szCs w:val="20"/>
        </w:rPr>
        <w:t xml:space="preserve">. Ponudnik mora v ponudbi za te subjekte predložiti tudi njihove izpolnjene obrazce </w:t>
      </w:r>
      <w:r w:rsidRPr="00B74538">
        <w:rPr>
          <w:rFonts w:cs="Arial"/>
          <w:i/>
          <w:szCs w:val="20"/>
        </w:rPr>
        <w:t>ESPD</w:t>
      </w:r>
      <w:r w:rsidRPr="00B74538">
        <w:rPr>
          <w:rFonts w:cs="Arial"/>
          <w:szCs w:val="20"/>
        </w:rPr>
        <w:t xml:space="preserve">. V kolikor bodo pri teh subjektih obstajali razlogi za izključitev iz točke </w:t>
      </w:r>
      <w:r w:rsidR="00177B55" w:rsidRPr="00B74538">
        <w:rPr>
          <w:rFonts w:cs="Arial"/>
          <w:szCs w:val="20"/>
        </w:rPr>
        <w:t>10</w:t>
      </w:r>
      <w:r w:rsidRPr="00B74538">
        <w:rPr>
          <w:rFonts w:cs="Arial"/>
          <w:szCs w:val="20"/>
        </w:rPr>
        <w:t>.1 teh navodil, jih bo naročnik zavrnil.</w:t>
      </w:r>
    </w:p>
    <w:p w14:paraId="31B5BABC" w14:textId="77777777" w:rsidR="003F7D4F" w:rsidRPr="00B74538" w:rsidRDefault="003F7D4F" w:rsidP="00584B84">
      <w:pPr>
        <w:pStyle w:val="Naslov3"/>
        <w:keepLines w:val="0"/>
        <w:spacing w:after="60" w:line="240" w:lineRule="auto"/>
        <w:ind w:left="794" w:hanging="794"/>
        <w:rPr>
          <w:rFonts w:eastAsia="Arial Unicode MS" w:cs="Arial"/>
          <w:i w:val="0"/>
          <w:szCs w:val="20"/>
          <w:lang w:eastAsia="ar-SA"/>
        </w:rPr>
      </w:pPr>
      <w:bookmarkStart w:id="74" w:name="_Toc336851756"/>
      <w:bookmarkStart w:id="75" w:name="_Toc336851804"/>
      <w:bookmarkStart w:id="76" w:name="_Toc151724653"/>
      <w:r w:rsidRPr="00B74538">
        <w:rPr>
          <w:rFonts w:eastAsia="Arial Unicode MS" w:cs="Arial"/>
          <w:i w:val="0"/>
          <w:szCs w:val="20"/>
          <w:lang w:eastAsia="ar-SA"/>
        </w:rPr>
        <w:t>Variantne ponudbe</w:t>
      </w:r>
      <w:bookmarkEnd w:id="74"/>
      <w:bookmarkEnd w:id="75"/>
      <w:bookmarkEnd w:id="76"/>
    </w:p>
    <w:p w14:paraId="23C99D88" w14:textId="77777777" w:rsidR="003F7D4F" w:rsidRPr="00B74538" w:rsidRDefault="003F7D4F" w:rsidP="007466A1">
      <w:pPr>
        <w:spacing w:line="240" w:lineRule="auto"/>
      </w:pPr>
      <w:r w:rsidRPr="00B74538">
        <w:t xml:space="preserve">Variantne </w:t>
      </w:r>
      <w:r w:rsidRPr="00B74538">
        <w:rPr>
          <w:rFonts w:cs="Arial"/>
          <w:szCs w:val="20"/>
        </w:rPr>
        <w:t>ponudbe</w:t>
      </w:r>
      <w:r w:rsidRPr="00B74538">
        <w:t xml:space="preserve"> niso dopuščene.</w:t>
      </w:r>
    </w:p>
    <w:p w14:paraId="08AD3F14" w14:textId="22FA2811" w:rsidR="003F7D4F" w:rsidRPr="00B74538" w:rsidRDefault="003F7D4F" w:rsidP="00584B84">
      <w:pPr>
        <w:pStyle w:val="Naslov3"/>
        <w:keepLines w:val="0"/>
        <w:spacing w:after="60" w:line="240" w:lineRule="auto"/>
        <w:ind w:left="794" w:hanging="794"/>
        <w:rPr>
          <w:rFonts w:eastAsia="Arial Unicode MS" w:cs="Arial"/>
          <w:i w:val="0"/>
          <w:szCs w:val="20"/>
          <w:lang w:eastAsia="ar-SA"/>
        </w:rPr>
      </w:pPr>
      <w:bookmarkStart w:id="77" w:name="_Toc336851757"/>
      <w:bookmarkStart w:id="78" w:name="_Toc336851805"/>
      <w:bookmarkStart w:id="79" w:name="_Toc151724654"/>
      <w:r w:rsidRPr="00B74538">
        <w:rPr>
          <w:rFonts w:eastAsia="Arial Unicode MS" w:cs="Arial"/>
          <w:i w:val="0"/>
          <w:szCs w:val="20"/>
          <w:lang w:eastAsia="ar-SA"/>
        </w:rPr>
        <w:t>Jezik ponudb</w:t>
      </w:r>
      <w:bookmarkEnd w:id="77"/>
      <w:bookmarkEnd w:id="78"/>
      <w:bookmarkEnd w:id="79"/>
    </w:p>
    <w:p w14:paraId="2B9926BD" w14:textId="77777777" w:rsidR="00177B55" w:rsidRPr="00B74538" w:rsidRDefault="00177B55" w:rsidP="00177B55">
      <w:pPr>
        <w:spacing w:line="240" w:lineRule="auto"/>
        <w:rPr>
          <w:rFonts w:cs="Arial"/>
          <w:strike/>
          <w:szCs w:val="20"/>
        </w:rPr>
      </w:pPr>
      <w:bookmarkStart w:id="80" w:name="_Toc336851758"/>
      <w:bookmarkStart w:id="81" w:name="_Toc336851806"/>
      <w:bookmarkStart w:id="82" w:name="_Toc370107321"/>
      <w:bookmarkStart w:id="83" w:name="_Toc336851759"/>
      <w:bookmarkStart w:id="84" w:name="_Toc336851807"/>
      <w:r w:rsidRPr="00B74538">
        <w:rPr>
          <w:rFonts w:cs="Arial"/>
          <w:szCs w:val="20"/>
        </w:rPr>
        <w:t>Vsi dokumenti v zvezi s ponudbo morajo biti v slovenskem jeziku</w:t>
      </w:r>
      <w:bookmarkEnd w:id="80"/>
      <w:bookmarkEnd w:id="81"/>
      <w:bookmarkEnd w:id="82"/>
      <w:r w:rsidRPr="00B74538">
        <w:rPr>
          <w:rFonts w:cs="Arial"/>
          <w:strike/>
          <w:szCs w:val="20"/>
        </w:rPr>
        <w:t>.</w:t>
      </w:r>
    </w:p>
    <w:p w14:paraId="2D6FFB53" w14:textId="77777777" w:rsidR="00177B55" w:rsidRPr="00B74538" w:rsidRDefault="00177B55" w:rsidP="00177B55">
      <w:pPr>
        <w:spacing w:line="240" w:lineRule="auto"/>
        <w:rPr>
          <w:rFonts w:cs="Arial"/>
          <w:strike/>
          <w:szCs w:val="20"/>
        </w:rPr>
      </w:pPr>
    </w:p>
    <w:p w14:paraId="3C0970C0" w14:textId="31544E4D" w:rsidR="00177B55" w:rsidRPr="00B74538" w:rsidRDefault="00177B55" w:rsidP="00177B55">
      <w:pPr>
        <w:spacing w:line="240" w:lineRule="auto"/>
        <w:rPr>
          <w:rFonts w:cs="Arial"/>
          <w:szCs w:val="20"/>
        </w:rPr>
      </w:pPr>
      <w:r w:rsidRPr="00B74538">
        <w:rPr>
          <w:rFonts w:cs="Arial"/>
          <w:szCs w:val="20"/>
        </w:rPr>
        <w:t>Izjema so dokazila, ki so vezana na izpolnjevanje pogojev iz točke 10.2.2 in certifikate iz točke 10.3 teh navodil</w:t>
      </w:r>
      <w:r w:rsidR="004E3E32" w:rsidRPr="00B74538">
        <w:rPr>
          <w:rFonts w:cs="Arial"/>
          <w:szCs w:val="20"/>
        </w:rPr>
        <w:t xml:space="preserve"> in dokazila iz tujih uradnih evidenc, ki so lahko v angleškem jeziku. </w:t>
      </w:r>
    </w:p>
    <w:p w14:paraId="7E481AE1" w14:textId="17A32B40" w:rsidR="009139AC" w:rsidRPr="00B74538" w:rsidRDefault="009139AC" w:rsidP="004E68BE">
      <w:pPr>
        <w:pStyle w:val="Naslov3"/>
        <w:keepLines w:val="0"/>
        <w:spacing w:after="60" w:line="240" w:lineRule="auto"/>
        <w:ind w:left="794" w:hanging="794"/>
        <w:rPr>
          <w:rFonts w:eastAsia="Arial Unicode MS" w:cs="Arial"/>
          <w:i w:val="0"/>
          <w:szCs w:val="20"/>
          <w:lang w:eastAsia="ar-SA"/>
        </w:rPr>
      </w:pPr>
      <w:bookmarkStart w:id="85" w:name="_Toc151724655"/>
      <w:r w:rsidRPr="00B74538">
        <w:rPr>
          <w:rFonts w:eastAsia="Arial Unicode MS" w:cs="Arial"/>
          <w:i w:val="0"/>
          <w:szCs w:val="20"/>
          <w:lang w:eastAsia="ar-SA"/>
        </w:rPr>
        <w:t>Veljavnost ponudbe</w:t>
      </w:r>
      <w:bookmarkEnd w:id="83"/>
      <w:bookmarkEnd w:id="84"/>
      <w:bookmarkEnd w:id="85"/>
    </w:p>
    <w:p w14:paraId="2F3C2AD7" w14:textId="01B5F293" w:rsidR="00B86097" w:rsidRPr="00B74538" w:rsidRDefault="009139AC" w:rsidP="007466A1">
      <w:pPr>
        <w:spacing w:line="240" w:lineRule="auto"/>
        <w:rPr>
          <w:rFonts w:cs="Arial"/>
          <w:szCs w:val="20"/>
        </w:rPr>
      </w:pPr>
      <w:r w:rsidRPr="00B74538">
        <w:rPr>
          <w:rFonts w:cs="Arial"/>
          <w:szCs w:val="20"/>
        </w:rPr>
        <w:t xml:space="preserve">Ponudba mora veljati </w:t>
      </w:r>
      <w:r w:rsidR="00376417" w:rsidRPr="00B74538">
        <w:rPr>
          <w:rFonts w:cs="Arial"/>
          <w:szCs w:val="20"/>
        </w:rPr>
        <w:t xml:space="preserve">do </w:t>
      </w:r>
      <w:r w:rsidR="00177B55" w:rsidRPr="00B74538">
        <w:rPr>
          <w:rFonts w:cs="Arial"/>
          <w:szCs w:val="20"/>
        </w:rPr>
        <w:t xml:space="preserve">1. </w:t>
      </w:r>
      <w:r w:rsidR="007559F9" w:rsidRPr="00B74538">
        <w:rPr>
          <w:rFonts w:cs="Arial"/>
          <w:szCs w:val="20"/>
        </w:rPr>
        <w:t>4.</w:t>
      </w:r>
      <w:r w:rsidR="00177B55" w:rsidRPr="00B74538">
        <w:rPr>
          <w:rFonts w:cs="Arial"/>
          <w:szCs w:val="20"/>
        </w:rPr>
        <w:t xml:space="preserve"> 2024</w:t>
      </w:r>
      <w:r w:rsidR="00376417" w:rsidRPr="00B74538">
        <w:rPr>
          <w:rFonts w:cs="Arial"/>
          <w:szCs w:val="20"/>
        </w:rPr>
        <w:t>.</w:t>
      </w:r>
      <w:r w:rsidR="00CA21A5" w:rsidRPr="00B74538">
        <w:rPr>
          <w:rFonts w:cs="Arial"/>
          <w:szCs w:val="20"/>
        </w:rPr>
        <w:t xml:space="preserve"> </w:t>
      </w:r>
      <w:r w:rsidRPr="00B74538">
        <w:rPr>
          <w:rFonts w:cs="Arial"/>
          <w:szCs w:val="20"/>
        </w:rPr>
        <w:t>V izjemnih okoliščinah bo naročnik lahko zahteval, da ponudniki podaljšajo čas veljavnosti ponudb za določeno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86" w:name="_Toc336851760"/>
      <w:bookmarkStart w:id="87" w:name="_Toc336851808"/>
      <w:bookmarkStart w:id="88" w:name="_Toc151724656"/>
      <w:r w:rsidRPr="00B74538">
        <w:rPr>
          <w:rFonts w:eastAsia="Arial Unicode MS" w:cs="Arial"/>
          <w:i w:val="0"/>
          <w:szCs w:val="20"/>
          <w:lang w:eastAsia="ar-SA"/>
        </w:rPr>
        <w:t>Stroški ponudbe</w:t>
      </w:r>
      <w:bookmarkEnd w:id="86"/>
      <w:bookmarkEnd w:id="87"/>
      <w:bookmarkEnd w:id="88"/>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89" w:name="_Toc336851763"/>
      <w:bookmarkStart w:id="90" w:name="_Toc336851811"/>
      <w:bookmarkStart w:id="91" w:name="_Toc151724657"/>
      <w:bookmarkStart w:id="92" w:name="_Toc336851761"/>
      <w:bookmarkStart w:id="93" w:name="_Toc336851809"/>
      <w:r w:rsidRPr="00B74538">
        <w:rPr>
          <w:caps w:val="0"/>
        </w:rPr>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89"/>
      <w:bookmarkEnd w:id="90"/>
      <w:bookmarkEnd w:id="91"/>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94" w:name="_Toc151724658"/>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92"/>
      <w:bookmarkEnd w:id="93"/>
      <w:bookmarkEnd w:id="94"/>
    </w:p>
    <w:p w14:paraId="11CDADD7" w14:textId="102AF595" w:rsidR="00406236" w:rsidRPr="00B74538" w:rsidRDefault="00CA5681" w:rsidP="007466A1">
      <w:pPr>
        <w:spacing w:line="240" w:lineRule="auto"/>
        <w:rPr>
          <w:rFonts w:cs="Arial"/>
          <w:color w:val="000000"/>
          <w:szCs w:val="20"/>
        </w:rPr>
      </w:pPr>
      <w:bookmarkStart w:id="95" w:name="_Toc336851762"/>
      <w:bookmarkStart w:id="96" w:name="_Toc336851810"/>
      <w:r w:rsidRPr="00B74538">
        <w:rPr>
          <w:rFonts w:cs="Arial"/>
          <w:color w:val="000000"/>
          <w:szCs w:val="20"/>
        </w:rPr>
        <w:t>Naročnik</w:t>
      </w:r>
      <w:r w:rsidR="000C2626" w:rsidRPr="00B74538">
        <w:rPr>
          <w:rFonts w:cs="Arial"/>
          <w:color w:val="000000"/>
          <w:szCs w:val="20"/>
        </w:rPr>
        <w:t xml:space="preserve"> zadeve</w:t>
      </w:r>
      <w:r w:rsidR="00406236" w:rsidRPr="00B74538">
        <w:rPr>
          <w:rFonts w:cs="Arial"/>
          <w:color w:val="000000"/>
          <w:szCs w:val="20"/>
        </w:rPr>
        <w:t xml:space="preserve"> lahko na podlagi osmega odstavka 90. člena ZJN-3 po sprejemu odločitve o oddaji naročila do sklenitve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1A92D4D8" w14:textId="7FB685AE" w:rsidR="009139AC" w:rsidRPr="00B74538" w:rsidRDefault="00537066" w:rsidP="00584B84">
      <w:pPr>
        <w:pStyle w:val="Naslov1"/>
        <w:numPr>
          <w:ilvl w:val="0"/>
          <w:numId w:val="2"/>
        </w:numPr>
        <w:suppressAutoHyphens/>
        <w:spacing w:before="280" w:beforeAutospacing="0" w:after="280" w:afterAutospacing="0" w:line="240" w:lineRule="auto"/>
      </w:pPr>
      <w:bookmarkStart w:id="97" w:name="_Toc151724659"/>
      <w:bookmarkEnd w:id="95"/>
      <w:bookmarkEnd w:id="96"/>
      <w:r w:rsidRPr="00B74538">
        <w:rPr>
          <w:caps w:val="0"/>
        </w:rPr>
        <w:t>POGODBA</w:t>
      </w:r>
      <w:bookmarkEnd w:id="97"/>
    </w:p>
    <w:p w14:paraId="0DFC1DBE" w14:textId="45289CBB" w:rsidR="008B6487" w:rsidRPr="00B74538" w:rsidRDefault="00EB7C03" w:rsidP="007466A1">
      <w:pPr>
        <w:spacing w:line="240" w:lineRule="auto"/>
      </w:pPr>
      <w:r w:rsidRPr="00B74538">
        <w:t xml:space="preserve">Posamezni naročniki </w:t>
      </w:r>
      <w:r w:rsidR="00CD4EE5" w:rsidRPr="00B74538">
        <w:t xml:space="preserve">bodo </w:t>
      </w:r>
      <w:r w:rsidR="00762819" w:rsidRPr="00B74538">
        <w:t>z izbranim ponudnikom sklenil</w:t>
      </w:r>
      <w:r w:rsidR="00CD4EE5" w:rsidRPr="00B74538">
        <w:t>i</w:t>
      </w:r>
      <w:r w:rsidR="00762819" w:rsidRPr="00B74538">
        <w:t xml:space="preserve"> </w:t>
      </w:r>
      <w:r w:rsidR="00537066" w:rsidRPr="00B74538">
        <w:t>pogodb</w:t>
      </w:r>
      <w:r w:rsidR="00CD4EE5" w:rsidRPr="00B74538">
        <w:t>e</w:t>
      </w:r>
      <w:r w:rsidR="00537066" w:rsidRPr="00B74538">
        <w:t>.</w:t>
      </w:r>
    </w:p>
    <w:p w14:paraId="1C0DA923" w14:textId="77777777" w:rsidR="0042585B" w:rsidRPr="00B74538" w:rsidRDefault="0042585B" w:rsidP="007466A1">
      <w:pPr>
        <w:spacing w:line="240" w:lineRule="auto"/>
      </w:pPr>
    </w:p>
    <w:p w14:paraId="531E7683" w14:textId="76242B7D" w:rsidR="00D908BF" w:rsidRPr="00B74538" w:rsidRDefault="0042585B" w:rsidP="00D908BF">
      <w:pPr>
        <w:spacing w:line="240" w:lineRule="auto"/>
        <w:rPr>
          <w:rFonts w:cs="Arial"/>
          <w:szCs w:val="20"/>
        </w:rPr>
      </w:pPr>
      <w:r w:rsidRPr="00B74538">
        <w:rPr>
          <w:rFonts w:cs="Arial"/>
          <w:szCs w:val="20"/>
        </w:rPr>
        <w:t xml:space="preserve">V skladu s šestim odstavkom 14. člena </w:t>
      </w:r>
      <w:r w:rsidR="007D2661" w:rsidRPr="00B74538">
        <w:rPr>
          <w:rFonts w:cs="Arial"/>
          <w:szCs w:val="20"/>
        </w:rPr>
        <w:t>Zakona o integriteti in preprečevanju korupcije (Uradni list RS, št. 69/11 – uradno prečiščeno besedilo, 158/20, 3/22 – ZDeb in 16/23 – ZZPri; v nadaljevanju ZIntPK)</w:t>
      </w:r>
      <w:r w:rsidRPr="00B74538">
        <w:rPr>
          <w:rFonts w:cs="Arial"/>
          <w:szCs w:val="20"/>
        </w:rPr>
        <w:t xml:space="preserve"> je dolžan </w:t>
      </w:r>
      <w:r w:rsidR="000C2626" w:rsidRPr="00B74538">
        <w:rPr>
          <w:rFonts w:cs="Arial"/>
          <w:szCs w:val="20"/>
        </w:rPr>
        <w:t>izbrani ponudnik</w:t>
      </w:r>
      <w:r w:rsidRPr="00B74538">
        <w:rPr>
          <w:rFonts w:cs="Arial"/>
          <w:szCs w:val="20"/>
        </w:rPr>
        <w:t xml:space="preserve"> na poziv </w:t>
      </w:r>
      <w:r w:rsidR="000C2626" w:rsidRPr="00B74538">
        <w:rPr>
          <w:rFonts w:cs="Arial"/>
          <w:szCs w:val="20"/>
        </w:rPr>
        <w:t>naročnika</w:t>
      </w:r>
      <w:r w:rsidRPr="00B74538">
        <w:rPr>
          <w:rFonts w:cs="Arial"/>
          <w:szCs w:val="20"/>
        </w:rPr>
        <w:t xml:space="preserve">, pred podpisom </w:t>
      </w:r>
      <w:r w:rsidR="000C2626" w:rsidRPr="00B74538">
        <w:rPr>
          <w:rFonts w:cs="Arial"/>
          <w:szCs w:val="20"/>
        </w:rPr>
        <w:t>pogodbe</w:t>
      </w:r>
      <w:r w:rsidRPr="00B74538">
        <w:rPr>
          <w:rFonts w:cs="Arial"/>
          <w:szCs w:val="20"/>
        </w:rPr>
        <w:t xml:space="preserve">, predložiti izjavo ali podatke o udeležbi fizičnih in pravnih oseb v lastništvu </w:t>
      </w:r>
      <w:r w:rsidR="00211FA8" w:rsidRPr="00B74538">
        <w:rPr>
          <w:rFonts w:cs="Arial"/>
          <w:szCs w:val="20"/>
        </w:rPr>
        <w:t>ponudnika</w:t>
      </w:r>
      <w:r w:rsidRPr="00B74538">
        <w:rPr>
          <w:rFonts w:cs="Arial"/>
          <w:szCs w:val="20"/>
        </w:rPr>
        <w:t xml:space="preserve"> ter o gospodarskih subjektih, za katere se glede na določbe zakona, ki ureja gospodarske družbe šteje, da so povezane družbe </w:t>
      </w:r>
      <w:r w:rsidR="00211FA8" w:rsidRPr="00B74538">
        <w:rPr>
          <w:rFonts w:cs="Arial"/>
          <w:szCs w:val="20"/>
        </w:rPr>
        <w:t>s ponudnikom</w:t>
      </w:r>
      <w:r w:rsidRPr="00B74538">
        <w:rPr>
          <w:rFonts w:cs="Arial"/>
          <w:szCs w:val="20"/>
        </w:rPr>
        <w:t xml:space="preserve">. Če bo </w:t>
      </w:r>
      <w:r w:rsidR="00211FA8" w:rsidRPr="00B74538">
        <w:rPr>
          <w:rFonts w:cs="Arial"/>
          <w:szCs w:val="20"/>
        </w:rPr>
        <w:t>ponudnik</w:t>
      </w:r>
      <w:r w:rsidRPr="00B74538">
        <w:rPr>
          <w:rFonts w:cs="Arial"/>
          <w:szCs w:val="20"/>
        </w:rPr>
        <w:t xml:space="preserve"> predložil lažno izjavo oziroma bo dal neresničn</w:t>
      </w:r>
      <w:r w:rsidR="00BB06EF" w:rsidRPr="00B74538">
        <w:rPr>
          <w:rFonts w:cs="Arial"/>
          <w:szCs w:val="20"/>
        </w:rPr>
        <w:t>e</w:t>
      </w:r>
      <w:r w:rsidRPr="00B74538">
        <w:rPr>
          <w:rFonts w:cs="Arial"/>
          <w:szCs w:val="20"/>
        </w:rPr>
        <w:t xml:space="preserve"> podatk</w:t>
      </w:r>
      <w:r w:rsidR="00BB06EF" w:rsidRPr="00B74538">
        <w:rPr>
          <w:rFonts w:cs="Arial"/>
          <w:szCs w:val="20"/>
        </w:rPr>
        <w:t>e</w:t>
      </w:r>
      <w:r w:rsidRPr="00B74538">
        <w:rPr>
          <w:rFonts w:cs="Arial"/>
          <w:szCs w:val="20"/>
        </w:rPr>
        <w:t xml:space="preserve"> o navedenih dejstvih, bo to imelo za posledico ničnost </w:t>
      </w:r>
      <w:r w:rsidR="000C2626" w:rsidRPr="00B74538">
        <w:rPr>
          <w:rFonts w:cs="Arial"/>
          <w:szCs w:val="20"/>
        </w:rPr>
        <w:t>pogodbe</w:t>
      </w:r>
      <w:r w:rsidRPr="00B74538">
        <w:rPr>
          <w:rFonts w:cs="Arial"/>
          <w:szCs w:val="20"/>
        </w:rPr>
        <w:t>.</w:t>
      </w:r>
      <w:r w:rsidR="00700B8E" w:rsidRPr="00B74538">
        <w:rPr>
          <w:rFonts w:cs="Arial"/>
          <w:szCs w:val="20"/>
        </w:rPr>
        <w:t xml:space="preserve"> </w:t>
      </w:r>
      <w:r w:rsidR="00D908BF" w:rsidRPr="00B74538">
        <w:rPr>
          <w:szCs w:val="20"/>
        </w:rPr>
        <w:t xml:space="preserve">V primeru, da bo </w:t>
      </w:r>
      <w:r w:rsidR="000C2626" w:rsidRPr="00B74538">
        <w:rPr>
          <w:szCs w:val="20"/>
        </w:rPr>
        <w:t>izbrani ponudnik</w:t>
      </w:r>
      <w:r w:rsidR="00D908BF" w:rsidRPr="00B74538">
        <w:rPr>
          <w:szCs w:val="20"/>
        </w:rPr>
        <w:t xml:space="preserve"> prijavil sodelovanje podizvajalcev in bo vrednost pogodbenih del, ki jih bo podizvajalec izvedel v tem naročilu, višja od 10.000,00 EUR brez DDV, bo moral </w:t>
      </w:r>
      <w:r w:rsidR="000C2626" w:rsidRPr="00B74538">
        <w:rPr>
          <w:szCs w:val="20"/>
        </w:rPr>
        <w:t xml:space="preserve">izbrani ponudnik </w:t>
      </w:r>
      <w:r w:rsidR="00D908BF" w:rsidRPr="00B74538">
        <w:rPr>
          <w:szCs w:val="20"/>
        </w:rPr>
        <w:t>na poziv naročnika zgoraj navedene podatke v roku osmih dni od prejema poziva, posredovati tudi za podizvajalca.</w:t>
      </w:r>
    </w:p>
    <w:p w14:paraId="52B54E6A" w14:textId="77777777" w:rsidR="0042585B" w:rsidRPr="00B74538" w:rsidRDefault="0042585B" w:rsidP="007466A1">
      <w:pPr>
        <w:spacing w:line="240" w:lineRule="auto"/>
        <w:rPr>
          <w:rFonts w:cs="Arial"/>
          <w:szCs w:val="20"/>
        </w:rPr>
      </w:pPr>
    </w:p>
    <w:p w14:paraId="35E12C51" w14:textId="78939A1B" w:rsidR="005A653F" w:rsidRPr="00B74538" w:rsidRDefault="00EB7C03" w:rsidP="007466A1">
      <w:pPr>
        <w:spacing w:line="240" w:lineRule="auto"/>
        <w:rPr>
          <w:rFonts w:cs="Arial"/>
          <w:szCs w:val="20"/>
        </w:rPr>
      </w:pPr>
      <w:r w:rsidRPr="00B74538">
        <w:rPr>
          <w:rFonts w:cs="Arial"/>
          <w:szCs w:val="20"/>
        </w:rPr>
        <w:t>Posamezni n</w:t>
      </w:r>
      <w:r w:rsidR="009144CA" w:rsidRPr="00B74538">
        <w:rPr>
          <w:rFonts w:cs="Arial"/>
          <w:szCs w:val="20"/>
        </w:rPr>
        <w:t xml:space="preserve">aročnik bo z izbranim ponudnikom sklenil pogodbo, razen če bodo obstajale okoliščine, ki jih določata 35. in 36. člen ZIntPK, ki </w:t>
      </w:r>
      <w:r w:rsidRPr="00B74538">
        <w:rPr>
          <w:rFonts w:cs="Arial"/>
          <w:szCs w:val="20"/>
        </w:rPr>
        <w:t xml:space="preserve">posameznemu </w:t>
      </w:r>
      <w:r w:rsidR="009144CA" w:rsidRPr="00B74538">
        <w:rPr>
          <w:rFonts w:cs="Arial"/>
          <w:szCs w:val="20"/>
        </w:rPr>
        <w:t>naročniku prepovedujejo poslovanje z izbranim gospodarskim subjektom.</w:t>
      </w:r>
    </w:p>
    <w:p w14:paraId="5E9EC999" w14:textId="77777777" w:rsidR="009144CA" w:rsidRPr="00B74538" w:rsidRDefault="009144CA" w:rsidP="007466A1">
      <w:pPr>
        <w:spacing w:line="240" w:lineRule="auto"/>
      </w:pPr>
    </w:p>
    <w:p w14:paraId="1A6DDCF2" w14:textId="73E520EA" w:rsidR="00AA1198" w:rsidRPr="00B74538" w:rsidRDefault="000C2626" w:rsidP="007466A1">
      <w:pPr>
        <w:spacing w:line="240" w:lineRule="auto"/>
      </w:pPr>
      <w:r w:rsidRPr="00B74538">
        <w:t>Izbrani ponudnik</w:t>
      </w:r>
      <w:r w:rsidR="00AA1198" w:rsidRPr="00B74538">
        <w:t xml:space="preserve"> mora </w:t>
      </w:r>
      <w:r w:rsidR="00B742D3" w:rsidRPr="00B74538">
        <w:t>v</w:t>
      </w:r>
      <w:r w:rsidR="00664C97" w:rsidRPr="00B74538">
        <w:t xml:space="preserve"> treh</w:t>
      </w:r>
      <w:r w:rsidR="00D053ED" w:rsidRPr="00B74538">
        <w:t xml:space="preserve"> </w:t>
      </w:r>
      <w:r w:rsidR="00664C97" w:rsidRPr="00B74538">
        <w:t>dneh</w:t>
      </w:r>
      <w:r w:rsidR="00B742D3" w:rsidRPr="00B74538">
        <w:t xml:space="preserve"> od prejema s strani </w:t>
      </w:r>
      <w:r w:rsidR="00EB7C03" w:rsidRPr="00B74538">
        <w:t xml:space="preserve">posameznega </w:t>
      </w:r>
      <w:r w:rsidR="00CA5681" w:rsidRPr="00B74538">
        <w:t>naročnika</w:t>
      </w:r>
      <w:r w:rsidR="00B742D3" w:rsidRPr="00B74538">
        <w:t xml:space="preserve"> podpisane</w:t>
      </w:r>
      <w:r w:rsidR="00D908BF" w:rsidRPr="00B74538">
        <w:t xml:space="preserve"> </w:t>
      </w:r>
      <w:r w:rsidRPr="00B74538">
        <w:t>pogodbe</w:t>
      </w:r>
      <w:r w:rsidR="009279F7" w:rsidRPr="00B74538">
        <w:t xml:space="preserve"> </w:t>
      </w:r>
      <w:r w:rsidR="00666119" w:rsidRPr="00B74538">
        <w:t>podpisati in vrniti</w:t>
      </w:r>
      <w:r w:rsidR="009279F7" w:rsidRPr="00B74538">
        <w:t xml:space="preserve"> </w:t>
      </w:r>
      <w:r w:rsidRPr="00B74538">
        <w:t>pogodbo</w:t>
      </w:r>
      <w:r w:rsidR="00666119" w:rsidRPr="00B74538">
        <w:t xml:space="preserve"> </w:t>
      </w:r>
      <w:r w:rsidR="00EB7C03" w:rsidRPr="00B74538">
        <w:t xml:space="preserve">posameznemu </w:t>
      </w:r>
      <w:r w:rsidR="008933FF" w:rsidRPr="00B74538">
        <w:t>naročniku</w:t>
      </w:r>
      <w:r w:rsidR="00CA5681" w:rsidRPr="00B74538">
        <w:t>.</w:t>
      </w:r>
      <w:r w:rsidR="00AA1198" w:rsidRPr="00B74538">
        <w:t xml:space="preserve"> </w:t>
      </w:r>
    </w:p>
    <w:p w14:paraId="03C1E844" w14:textId="77777777" w:rsidR="005E38E1" w:rsidRPr="00B74538" w:rsidRDefault="005E38E1" w:rsidP="007466A1">
      <w:pPr>
        <w:spacing w:line="240" w:lineRule="auto"/>
      </w:pPr>
    </w:p>
    <w:p w14:paraId="40F81C98" w14:textId="705440D3" w:rsidR="00975E5C" w:rsidRPr="00B74538" w:rsidRDefault="00D908BF" w:rsidP="007466A1">
      <w:pPr>
        <w:spacing w:line="240" w:lineRule="auto"/>
      </w:pPr>
      <w:r w:rsidRPr="00B74538">
        <w:rPr>
          <w:szCs w:val="20"/>
        </w:rPr>
        <w:t xml:space="preserve">S podpisom obrazca ESPD ponudnik potrdi, da sprejema vsebino </w:t>
      </w:r>
      <w:r w:rsidR="00537066" w:rsidRPr="00B74538">
        <w:rPr>
          <w:szCs w:val="20"/>
        </w:rPr>
        <w:t>osnutka pogodbe</w:t>
      </w:r>
      <w:r w:rsidR="000C2626" w:rsidRPr="00B74538">
        <w:rPr>
          <w:szCs w:val="20"/>
        </w:rPr>
        <w:t xml:space="preserve">. </w:t>
      </w:r>
      <w:r w:rsidR="00537066" w:rsidRPr="00B74538">
        <w:rPr>
          <w:szCs w:val="20"/>
        </w:rPr>
        <w:t>Pogodba</w:t>
      </w:r>
      <w:r w:rsidR="00547508" w:rsidRPr="00B74538">
        <w:rPr>
          <w:szCs w:val="20"/>
        </w:rPr>
        <w:t xml:space="preserve"> se bos </w:t>
      </w:r>
      <w:r w:rsidR="00975E5C" w:rsidRPr="00B74538">
        <w:t>pred podpisom vsebinsko p</w:t>
      </w:r>
      <w:r w:rsidR="009B05B7" w:rsidRPr="00B74538">
        <w:t>rilagodil</w:t>
      </w:r>
      <w:r w:rsidR="000C2626" w:rsidRPr="00B74538">
        <w:t>a</w:t>
      </w:r>
      <w:r w:rsidR="009B05B7" w:rsidRPr="00B74538">
        <w:t xml:space="preserve"> glede na to, ali bo </w:t>
      </w:r>
      <w:r w:rsidR="000C2626" w:rsidRPr="00B74538">
        <w:t>izbrani ponudnik</w:t>
      </w:r>
      <w:r w:rsidR="009B05B7" w:rsidRPr="00B74538">
        <w:t xml:space="preserve"> predložil skupno ponudbo, prijavil</w:t>
      </w:r>
      <w:r w:rsidR="00975E5C" w:rsidRPr="00B74538">
        <w:t xml:space="preserve"> sodelo</w:t>
      </w:r>
      <w:r w:rsidR="00B018EC" w:rsidRPr="00B74538">
        <w:t>vanje podizvajalcev in podobno.</w:t>
      </w:r>
      <w:r w:rsidR="00CE12DF" w:rsidRPr="00B74538">
        <w:t xml:space="preserve"> </w:t>
      </w:r>
    </w:p>
    <w:p w14:paraId="096DCD49" w14:textId="77777777" w:rsidR="00211FA8" w:rsidRPr="00B74538" w:rsidRDefault="00211FA8" w:rsidP="007466A1">
      <w:pPr>
        <w:spacing w:line="240" w:lineRule="auto"/>
      </w:pPr>
    </w:p>
    <w:p w14:paraId="546929BB" w14:textId="5FF84626" w:rsidR="00C44686" w:rsidRPr="00B74538" w:rsidRDefault="00C44686" w:rsidP="00C44686">
      <w:pPr>
        <w:spacing w:line="240" w:lineRule="auto"/>
        <w:rPr>
          <w:rFonts w:cs="Arial"/>
          <w:szCs w:val="20"/>
        </w:rPr>
      </w:pPr>
      <w:r w:rsidRPr="00B74538">
        <w:rPr>
          <w:rFonts w:cs="Arial"/>
          <w:szCs w:val="20"/>
        </w:rPr>
        <w:t xml:space="preserve">Na poziv </w:t>
      </w:r>
      <w:r w:rsidR="00EB7C03" w:rsidRPr="00B74538">
        <w:rPr>
          <w:rFonts w:cs="Arial"/>
          <w:szCs w:val="20"/>
        </w:rPr>
        <w:t xml:space="preserve">posameznega </w:t>
      </w:r>
      <w:r w:rsidRPr="00B74538">
        <w:rPr>
          <w:rFonts w:cs="Arial"/>
          <w:szCs w:val="20"/>
        </w:rPr>
        <w:t>naročnika bo moral ponudnik v postopku javnega naročanja ali pri izvajanju javnega naročila, v roku osmih dni od prejema poziva, posredovati podatke o:</w:t>
      </w:r>
    </w:p>
    <w:p w14:paraId="6172DE52" w14:textId="77777777" w:rsidR="00C44686" w:rsidRPr="00B74538" w:rsidRDefault="00C44686" w:rsidP="00D30735">
      <w:pPr>
        <w:numPr>
          <w:ilvl w:val="1"/>
          <w:numId w:val="10"/>
        </w:numPr>
        <w:tabs>
          <w:tab w:val="clear" w:pos="1440"/>
          <w:tab w:val="num" w:pos="709"/>
        </w:tabs>
        <w:spacing w:line="240" w:lineRule="auto"/>
        <w:ind w:left="709" w:hanging="425"/>
        <w:rPr>
          <w:rFonts w:cs="Arial"/>
          <w:szCs w:val="20"/>
        </w:rPr>
      </w:pPr>
      <w:r w:rsidRPr="00B74538">
        <w:rPr>
          <w:rFonts w:cs="Arial"/>
          <w:szCs w:val="20"/>
        </w:rPr>
        <w:t>svojih ustanoviteljih, družbenikih, delničarjih, komanditistih ali drugih lastnikih in podatke o lastniških deležih navedenih oseb;</w:t>
      </w:r>
    </w:p>
    <w:p w14:paraId="0EC7E581" w14:textId="77777777" w:rsidR="00C44686" w:rsidRPr="00B74538" w:rsidRDefault="00C44686" w:rsidP="00D30735">
      <w:pPr>
        <w:numPr>
          <w:ilvl w:val="1"/>
          <w:numId w:val="10"/>
        </w:numPr>
        <w:tabs>
          <w:tab w:val="clear" w:pos="1440"/>
          <w:tab w:val="num" w:pos="709"/>
        </w:tabs>
        <w:spacing w:line="240" w:lineRule="auto"/>
        <w:ind w:left="709" w:hanging="425"/>
        <w:rPr>
          <w:rFonts w:cs="Arial"/>
          <w:szCs w:val="20"/>
        </w:rPr>
      </w:pPr>
      <w:r w:rsidRPr="00B74538">
        <w:rPr>
          <w:rFonts w:cs="Arial"/>
          <w:szCs w:val="20"/>
        </w:rPr>
        <w:t>gospodarskih subjektih, za katere se glede na določbe zakona, ki ureja gospodarske družbe, šteje, da so z njim povezane družbe.</w:t>
      </w:r>
    </w:p>
    <w:p w14:paraId="6FFDB5D8" w14:textId="3BCA9C34" w:rsidR="00F9270F" w:rsidRPr="00B74538"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98" w:name="_Toc151724660"/>
      <w:r w:rsidRPr="00B74538">
        <w:rPr>
          <w:rFonts w:cs="Arial"/>
          <w:smallCaps w:val="0"/>
          <w:szCs w:val="20"/>
          <w:lang w:eastAsia="ar-SA"/>
        </w:rPr>
        <w:t>Izjav</w:t>
      </w:r>
      <w:r w:rsidR="00C861FD" w:rsidRPr="00B74538">
        <w:rPr>
          <w:rFonts w:cs="Arial"/>
          <w:smallCaps w:val="0"/>
          <w:szCs w:val="20"/>
          <w:lang w:eastAsia="ar-SA"/>
        </w:rPr>
        <w:t>a</w:t>
      </w:r>
      <w:r w:rsidRPr="00B74538">
        <w:rPr>
          <w:rFonts w:cs="Arial"/>
          <w:smallCaps w:val="0"/>
          <w:szCs w:val="20"/>
          <w:lang w:eastAsia="ar-SA"/>
        </w:rPr>
        <w:t xml:space="preserve"> o </w:t>
      </w:r>
      <w:r w:rsidR="00C861FD" w:rsidRPr="00B74538">
        <w:rPr>
          <w:rFonts w:cs="Arial"/>
          <w:smallCaps w:val="0"/>
          <w:szCs w:val="20"/>
          <w:lang w:eastAsia="ar-SA"/>
        </w:rPr>
        <w:t xml:space="preserve">dolžnosti </w:t>
      </w:r>
      <w:r w:rsidRPr="00B74538">
        <w:rPr>
          <w:rFonts w:cs="Arial"/>
          <w:smallCaps w:val="0"/>
          <w:szCs w:val="20"/>
          <w:lang w:eastAsia="ar-SA"/>
        </w:rPr>
        <w:t>varovanj</w:t>
      </w:r>
      <w:r w:rsidR="00C861FD" w:rsidRPr="00B74538">
        <w:rPr>
          <w:rFonts w:cs="Arial"/>
          <w:smallCaps w:val="0"/>
          <w:szCs w:val="20"/>
          <w:lang w:eastAsia="ar-SA"/>
        </w:rPr>
        <w:t>a</w:t>
      </w:r>
      <w:r w:rsidRPr="00B74538">
        <w:rPr>
          <w:rFonts w:cs="Arial"/>
          <w:smallCaps w:val="0"/>
          <w:szCs w:val="20"/>
          <w:lang w:eastAsia="ar-SA"/>
        </w:rPr>
        <w:t xml:space="preserve"> podatkov</w:t>
      </w:r>
      <w:bookmarkEnd w:id="98"/>
    </w:p>
    <w:p w14:paraId="43A8920B" w14:textId="26D60CB0" w:rsidR="009144CA" w:rsidRPr="00B74538" w:rsidRDefault="000A268C" w:rsidP="000A268C">
      <w:pPr>
        <w:spacing w:line="240" w:lineRule="auto"/>
        <w:rPr>
          <w:rFonts w:cs="Arial"/>
          <w:szCs w:val="20"/>
        </w:rPr>
      </w:pPr>
      <w:r w:rsidRPr="00B74538">
        <w:rPr>
          <w:rFonts w:cs="Arial"/>
          <w:szCs w:val="20"/>
        </w:rPr>
        <w:t xml:space="preserve">Izbrani ponudnik bo moral najkasneje v </w:t>
      </w:r>
      <w:r w:rsidR="00664C97" w:rsidRPr="00B74538">
        <w:rPr>
          <w:rFonts w:cs="Arial"/>
          <w:szCs w:val="20"/>
        </w:rPr>
        <w:t xml:space="preserve">roku </w:t>
      </w:r>
      <w:r w:rsidR="00882BA8" w:rsidRPr="00B74538">
        <w:rPr>
          <w:rFonts w:cs="Arial"/>
          <w:szCs w:val="20"/>
        </w:rPr>
        <w:t>treh</w:t>
      </w:r>
      <w:r w:rsidR="002163BF" w:rsidRPr="00B74538">
        <w:rPr>
          <w:rFonts w:cs="Arial"/>
          <w:szCs w:val="20"/>
        </w:rPr>
        <w:t xml:space="preserve"> dni</w:t>
      </w:r>
      <w:r w:rsidRPr="00B74538">
        <w:rPr>
          <w:rFonts w:cs="Arial"/>
          <w:szCs w:val="20"/>
        </w:rPr>
        <w:t xml:space="preserve"> od podpisa </w:t>
      </w:r>
      <w:r w:rsidR="004827D0" w:rsidRPr="00B74538">
        <w:rPr>
          <w:rFonts w:cs="Arial"/>
          <w:szCs w:val="20"/>
        </w:rPr>
        <w:t>pogodbe</w:t>
      </w:r>
      <w:r w:rsidR="001C5B09" w:rsidRPr="00B74538">
        <w:rPr>
          <w:rFonts w:cs="Arial"/>
          <w:szCs w:val="20"/>
        </w:rPr>
        <w:t xml:space="preserve"> </w:t>
      </w:r>
      <w:r w:rsidR="00EB7C03" w:rsidRPr="00B74538">
        <w:rPr>
          <w:rFonts w:cs="Arial"/>
          <w:szCs w:val="20"/>
        </w:rPr>
        <w:t xml:space="preserve">posameznemu </w:t>
      </w:r>
      <w:r w:rsidRPr="00B74538">
        <w:rPr>
          <w:rFonts w:cs="Arial"/>
          <w:szCs w:val="20"/>
        </w:rPr>
        <w:t>naročniku posredovati izjave vseh kadrov, ki bodo sodelovali pri izvajanju storitev pogodbe, da bodo spoštovali in varovali vse podatke, ki jim bodo posredovani vezano na izvajanje</w:t>
      </w:r>
      <w:r w:rsidR="004827D0" w:rsidRPr="00B74538">
        <w:rPr>
          <w:rFonts w:cs="Arial"/>
          <w:szCs w:val="20"/>
        </w:rPr>
        <w:t xml:space="preserve"> pogodbe</w:t>
      </w:r>
      <w:r w:rsidRPr="00B74538">
        <w:rPr>
          <w:rFonts w:cs="Arial"/>
          <w:szCs w:val="20"/>
        </w:rPr>
        <w:t>.</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99" w:name="_Toc151724661"/>
      <w:r w:rsidRPr="00B74538">
        <w:rPr>
          <w:rFonts w:cs="Arial"/>
          <w:smallCaps w:val="0"/>
          <w:szCs w:val="20"/>
          <w:lang w:eastAsia="ar-SA"/>
        </w:rPr>
        <w:t>Zavarovanje za dobro izvedbo pogodbenih obveznosti</w:t>
      </w:r>
      <w:bookmarkEnd w:id="99"/>
    </w:p>
    <w:p w14:paraId="061FCF33" w14:textId="29DA3230" w:rsidR="009144CA" w:rsidRPr="00B74538" w:rsidRDefault="009144CA" w:rsidP="009144CA">
      <w:pPr>
        <w:spacing w:line="240" w:lineRule="auto"/>
        <w:rPr>
          <w:rFonts w:cs="Arial"/>
          <w:szCs w:val="20"/>
        </w:rPr>
      </w:pPr>
      <w:r w:rsidRPr="00B74538">
        <w:rPr>
          <w:rFonts w:cs="Arial"/>
          <w:szCs w:val="20"/>
        </w:rPr>
        <w:t xml:space="preserve">Izbrani ponudnik mora </w:t>
      </w:r>
      <w:r w:rsidR="007D2661" w:rsidRPr="00B74538">
        <w:rPr>
          <w:rFonts w:cs="Arial"/>
          <w:szCs w:val="20"/>
        </w:rPr>
        <w:t>Ministrstvu za digitalno preobrazbo</w:t>
      </w:r>
      <w:r w:rsidRPr="00B74538">
        <w:rPr>
          <w:rFonts w:cs="Arial"/>
          <w:szCs w:val="20"/>
        </w:rPr>
        <w:t xml:space="preserve"> predložiti zavarovanje za dobro izvedbo pogodbenih obveznosti (v nadaljevanju: zavarovanje) v skladu z zahtevami iz </w:t>
      </w:r>
      <w:r w:rsidR="00D053ED" w:rsidRPr="00B74538">
        <w:rPr>
          <w:rFonts w:cs="Arial"/>
          <w:szCs w:val="20"/>
        </w:rPr>
        <w:t xml:space="preserve">osnutka </w:t>
      </w:r>
      <w:r w:rsidR="004827D0" w:rsidRPr="00B74538">
        <w:rPr>
          <w:rFonts w:cs="Arial"/>
          <w:szCs w:val="20"/>
        </w:rPr>
        <w:t>pogodbe</w:t>
      </w:r>
      <w:r w:rsidRPr="00B74538">
        <w:rPr>
          <w:rFonts w:cs="Arial"/>
          <w:szCs w:val="20"/>
        </w:rPr>
        <w:t>.</w:t>
      </w:r>
    </w:p>
    <w:p w14:paraId="0D5C9246" w14:textId="77777777" w:rsidR="009144CA" w:rsidRPr="00B74538" w:rsidRDefault="009144CA" w:rsidP="009144CA">
      <w:pPr>
        <w:spacing w:line="240" w:lineRule="auto"/>
        <w:rPr>
          <w:rFonts w:cs="Arial"/>
          <w:szCs w:val="20"/>
        </w:rPr>
      </w:pPr>
    </w:p>
    <w:p w14:paraId="33644A7E" w14:textId="77777777" w:rsidR="009144CA" w:rsidRPr="00B74538" w:rsidRDefault="009144CA" w:rsidP="009144CA">
      <w:pPr>
        <w:spacing w:line="240" w:lineRule="auto"/>
        <w:rPr>
          <w:rFonts w:cs="Arial"/>
          <w:szCs w:val="20"/>
        </w:rPr>
      </w:pPr>
      <w:bookmarkStart w:id="100" w:name="_Toc481269496"/>
      <w:bookmarkStart w:id="101" w:name="_Toc482530840"/>
      <w:bookmarkStart w:id="102" w:name="_Toc482618586"/>
      <w:bookmarkStart w:id="103" w:name="_Toc482624066"/>
      <w:r w:rsidRPr="00B74538">
        <w:rPr>
          <w:rFonts w:cs="Arial"/>
          <w:szCs w:val="20"/>
        </w:rPr>
        <w:t>Zavarovanje mora biti brezpogojno in plačljivo na prvi poziv. Izbrani ponudnik lahko predloži bančno garancijo ali kavcijsko zavarovanje.</w:t>
      </w:r>
      <w:bookmarkEnd w:id="100"/>
      <w:bookmarkEnd w:id="101"/>
      <w:bookmarkEnd w:id="102"/>
      <w:bookmarkEnd w:id="103"/>
    </w:p>
    <w:p w14:paraId="298A8D0E" w14:textId="77777777" w:rsidR="009144CA" w:rsidRPr="00B74538" w:rsidRDefault="009144CA" w:rsidP="009144CA">
      <w:pPr>
        <w:spacing w:line="240" w:lineRule="auto"/>
        <w:rPr>
          <w:rFonts w:cs="Arial"/>
          <w:szCs w:val="20"/>
        </w:rPr>
      </w:pPr>
    </w:p>
    <w:p w14:paraId="7A909A5C" w14:textId="07EA89E8" w:rsidR="00E0618B" w:rsidRPr="00B74538" w:rsidRDefault="009144CA" w:rsidP="009144CA">
      <w:pPr>
        <w:spacing w:line="240" w:lineRule="auto"/>
        <w:rPr>
          <w:rFonts w:cs="Arial"/>
          <w:szCs w:val="20"/>
        </w:rPr>
      </w:pPr>
      <w:bookmarkStart w:id="104" w:name="_Toc481269497"/>
      <w:bookmarkStart w:id="105" w:name="_Toc482530841"/>
      <w:bookmarkStart w:id="106" w:name="_Toc482618587"/>
      <w:bookmarkStart w:id="107" w:name="_Toc482624067"/>
      <w:r w:rsidRPr="00B74538">
        <w:rPr>
          <w:rFonts w:cs="Arial"/>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04"/>
      <w:bookmarkEnd w:id="105"/>
      <w:bookmarkEnd w:id="106"/>
      <w:bookmarkEnd w:id="107"/>
    </w:p>
    <w:p w14:paraId="3C2D3652" w14:textId="77777777" w:rsidR="008B6487" w:rsidRPr="00B74538" w:rsidRDefault="005D2C09" w:rsidP="00584B84">
      <w:pPr>
        <w:pStyle w:val="Naslov1"/>
        <w:numPr>
          <w:ilvl w:val="0"/>
          <w:numId w:val="2"/>
        </w:numPr>
        <w:suppressAutoHyphens/>
        <w:spacing w:before="280" w:beforeAutospacing="0" w:after="280" w:afterAutospacing="0" w:line="240" w:lineRule="auto"/>
      </w:pPr>
      <w:bookmarkStart w:id="108" w:name="_Toc336851764"/>
      <w:bookmarkStart w:id="109" w:name="_Toc336851812"/>
      <w:bookmarkStart w:id="110" w:name="_Toc151724662"/>
      <w:r w:rsidRPr="00B74538">
        <w:rPr>
          <w:caps w:val="0"/>
        </w:rPr>
        <w:t xml:space="preserve">PRAVNO </w:t>
      </w:r>
      <w:r w:rsidRPr="00B74538">
        <w:rPr>
          <w:rFonts w:cs="Arial"/>
          <w:caps w:val="0"/>
          <w:szCs w:val="20"/>
          <w:lang w:eastAsia="ar-SA"/>
        </w:rPr>
        <w:t>VARSTVO</w:t>
      </w:r>
      <w:bookmarkEnd w:id="108"/>
      <w:bookmarkEnd w:id="109"/>
      <w:bookmarkEnd w:id="110"/>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se vloži prek portala eRevizija.</w:t>
      </w:r>
    </w:p>
    <w:p w14:paraId="39792E00"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EAF1C25" w:rsidR="009144CA" w:rsidRPr="00B74538" w:rsidRDefault="009F6298" w:rsidP="00335C34">
      <w:pPr>
        <w:spacing w:line="240" w:lineRule="auto"/>
        <w:ind w:left="3545" w:firstLine="709"/>
      </w:pPr>
      <w:r w:rsidRPr="00B74538">
        <w:tab/>
      </w:r>
      <w:r w:rsidR="00A64E2B" w:rsidRPr="00B74538">
        <w:tab/>
      </w:r>
      <w:r w:rsidR="00A64E2B" w:rsidRPr="00B74538">
        <w:tab/>
      </w:r>
      <w:r w:rsidR="00AC2F4E" w:rsidRPr="00B74538">
        <w:rPr>
          <w:rFonts w:cs="Arial"/>
          <w:szCs w:val="20"/>
        </w:rPr>
        <w:t>Dr. Emilija Stojmenova Duh</w:t>
      </w:r>
    </w:p>
    <w:p w14:paraId="41C3671A" w14:textId="3B83BA6B" w:rsidR="00864C5D" w:rsidRPr="00B74538" w:rsidRDefault="00A64E2B" w:rsidP="00335C34">
      <w:pPr>
        <w:spacing w:line="240" w:lineRule="auto"/>
        <w:ind w:left="5663" w:firstLine="709"/>
      </w:pPr>
      <w:r w:rsidRPr="00B74538">
        <w:t>m</w:t>
      </w:r>
      <w:r w:rsidR="009144CA" w:rsidRPr="00B74538">
        <w:t>inistrica</w:t>
      </w:r>
    </w:p>
    <w:sectPr w:rsidR="00864C5D" w:rsidRPr="00B74538" w:rsidSect="00EA0A28">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0CA9" w14:textId="77777777" w:rsidR="00492858" w:rsidRDefault="00492858" w:rsidP="00107834">
      <w:pPr>
        <w:spacing w:line="240" w:lineRule="auto"/>
      </w:pPr>
      <w:r>
        <w:separator/>
      </w:r>
    </w:p>
  </w:endnote>
  <w:endnote w:type="continuationSeparator" w:id="0">
    <w:p w14:paraId="14E7A4EA" w14:textId="77777777" w:rsidR="00492858" w:rsidRDefault="0049285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ED8DDD9" w:rsidR="00E64945" w:rsidRPr="008B285A" w:rsidRDefault="00E64945" w:rsidP="008B285A">
    <w:pPr>
      <w:pStyle w:val="Noga"/>
      <w:pBdr>
        <w:top w:val="single" w:sz="4" w:space="1" w:color="auto"/>
      </w:pBdr>
      <w:rPr>
        <w:sz w:val="16"/>
        <w:szCs w:val="16"/>
      </w:rPr>
    </w:pPr>
    <w:r>
      <w:rPr>
        <w:sz w:val="16"/>
        <w:szCs w:val="16"/>
      </w:rPr>
      <w:t>OD</w:t>
    </w:r>
    <w:r w:rsidR="00044590">
      <w:rPr>
        <w:sz w:val="16"/>
        <w:szCs w:val="16"/>
      </w:rPr>
      <w:t>PU-</w:t>
    </w:r>
    <w:r w:rsidR="00874A6A">
      <w:rPr>
        <w:sz w:val="16"/>
        <w:szCs w:val="16"/>
      </w:rPr>
      <w:t>13</w:t>
    </w:r>
    <w:r>
      <w:rPr>
        <w:sz w:val="16"/>
        <w:szCs w:val="16"/>
      </w:rPr>
      <w:t>/202</w:t>
    </w:r>
    <w:r w:rsidR="00874A6A">
      <w:rPr>
        <w:sz w:val="16"/>
        <w:szCs w:val="16"/>
      </w:rPr>
      <w:t>3</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36DF4" w14:textId="77777777" w:rsidR="00492858" w:rsidRDefault="00492858" w:rsidP="00107834">
      <w:pPr>
        <w:spacing w:line="240" w:lineRule="auto"/>
      </w:pPr>
      <w:r>
        <w:separator/>
      </w:r>
    </w:p>
  </w:footnote>
  <w:footnote w:type="continuationSeparator" w:id="0">
    <w:p w14:paraId="2DC7A351" w14:textId="77777777" w:rsidR="00492858" w:rsidRDefault="00492858"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74D20C57"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90530BB"/>
    <w:multiLevelType w:val="hybridMultilevel"/>
    <w:tmpl w:val="511AA996"/>
    <w:lvl w:ilvl="0" w:tplc="8DA22386">
      <w:start w:val="1"/>
      <w:numFmt w:val="lowerLetter"/>
      <w:lvlText w:val="%1."/>
      <w:lvlJc w:val="left"/>
      <w:pPr>
        <w:ind w:left="1552" w:hanging="336"/>
      </w:pPr>
      <w:rPr>
        <w:rFonts w:ascii="Arial" w:eastAsia="Arial" w:hAnsi="Arial" w:cs="Arial" w:hint="default"/>
        <w:spacing w:val="-2"/>
        <w:w w:val="100"/>
        <w:sz w:val="20"/>
        <w:szCs w:val="20"/>
      </w:rPr>
    </w:lvl>
    <w:lvl w:ilvl="1" w:tplc="30302312">
      <w:numFmt w:val="bullet"/>
      <w:lvlText w:val="•"/>
      <w:lvlJc w:val="left"/>
      <w:pPr>
        <w:ind w:left="2462" w:hanging="336"/>
      </w:pPr>
      <w:rPr>
        <w:rFonts w:hint="default"/>
      </w:rPr>
    </w:lvl>
    <w:lvl w:ilvl="2" w:tplc="CFB4A462">
      <w:numFmt w:val="bullet"/>
      <w:lvlText w:val="•"/>
      <w:lvlJc w:val="left"/>
      <w:pPr>
        <w:ind w:left="3365" w:hanging="336"/>
      </w:pPr>
      <w:rPr>
        <w:rFonts w:hint="default"/>
      </w:rPr>
    </w:lvl>
    <w:lvl w:ilvl="3" w:tplc="AE0CA328">
      <w:numFmt w:val="bullet"/>
      <w:lvlText w:val="•"/>
      <w:lvlJc w:val="left"/>
      <w:pPr>
        <w:ind w:left="4267" w:hanging="336"/>
      </w:pPr>
      <w:rPr>
        <w:rFonts w:hint="default"/>
      </w:rPr>
    </w:lvl>
    <w:lvl w:ilvl="4" w:tplc="9EF48FBA">
      <w:numFmt w:val="bullet"/>
      <w:lvlText w:val="•"/>
      <w:lvlJc w:val="left"/>
      <w:pPr>
        <w:ind w:left="5170" w:hanging="336"/>
      </w:pPr>
      <w:rPr>
        <w:rFonts w:hint="default"/>
      </w:rPr>
    </w:lvl>
    <w:lvl w:ilvl="5" w:tplc="3E36FDBC">
      <w:numFmt w:val="bullet"/>
      <w:lvlText w:val="•"/>
      <w:lvlJc w:val="left"/>
      <w:pPr>
        <w:ind w:left="6072" w:hanging="336"/>
      </w:pPr>
      <w:rPr>
        <w:rFonts w:hint="default"/>
      </w:rPr>
    </w:lvl>
    <w:lvl w:ilvl="6" w:tplc="C20E05DA">
      <w:numFmt w:val="bullet"/>
      <w:lvlText w:val="•"/>
      <w:lvlJc w:val="left"/>
      <w:pPr>
        <w:ind w:left="6975" w:hanging="336"/>
      </w:pPr>
      <w:rPr>
        <w:rFonts w:hint="default"/>
      </w:rPr>
    </w:lvl>
    <w:lvl w:ilvl="7" w:tplc="E87A163C">
      <w:numFmt w:val="bullet"/>
      <w:lvlText w:val="•"/>
      <w:lvlJc w:val="left"/>
      <w:pPr>
        <w:ind w:left="7877" w:hanging="336"/>
      </w:pPr>
      <w:rPr>
        <w:rFonts w:hint="default"/>
      </w:rPr>
    </w:lvl>
    <w:lvl w:ilvl="8" w:tplc="64E87796">
      <w:numFmt w:val="bullet"/>
      <w:lvlText w:val="•"/>
      <w:lvlJc w:val="left"/>
      <w:pPr>
        <w:ind w:left="8780" w:hanging="336"/>
      </w:pPr>
      <w:rPr>
        <w:rFonts w:hint="default"/>
      </w:rPr>
    </w:lvl>
  </w:abstractNum>
  <w:abstractNum w:abstractNumId="7"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11" w15:restartNumberingAfterBreak="0">
    <w:nsid w:val="135D00C1"/>
    <w:multiLevelType w:val="hybridMultilevel"/>
    <w:tmpl w:val="4BA6A498"/>
    <w:lvl w:ilvl="0" w:tplc="DD96635A">
      <w:start w:val="1"/>
      <w:numFmt w:val="lowerLetter"/>
      <w:lvlText w:val="%1."/>
      <w:lvlJc w:val="left"/>
      <w:pPr>
        <w:ind w:left="1552" w:hanging="341"/>
      </w:pPr>
      <w:rPr>
        <w:rFonts w:ascii="Arial" w:eastAsia="Arial" w:hAnsi="Arial" w:cs="Arial" w:hint="default"/>
        <w:spacing w:val="-2"/>
        <w:w w:val="100"/>
        <w:sz w:val="20"/>
        <w:szCs w:val="20"/>
      </w:rPr>
    </w:lvl>
    <w:lvl w:ilvl="1" w:tplc="DA22D4FA">
      <w:numFmt w:val="bullet"/>
      <w:lvlText w:val="•"/>
      <w:lvlJc w:val="left"/>
      <w:pPr>
        <w:ind w:left="2462" w:hanging="341"/>
      </w:pPr>
      <w:rPr>
        <w:rFonts w:hint="default"/>
      </w:rPr>
    </w:lvl>
    <w:lvl w:ilvl="2" w:tplc="2256A4BA">
      <w:numFmt w:val="bullet"/>
      <w:lvlText w:val="•"/>
      <w:lvlJc w:val="left"/>
      <w:pPr>
        <w:ind w:left="3365" w:hanging="341"/>
      </w:pPr>
      <w:rPr>
        <w:rFonts w:hint="default"/>
      </w:rPr>
    </w:lvl>
    <w:lvl w:ilvl="3" w:tplc="07E05A52">
      <w:numFmt w:val="bullet"/>
      <w:lvlText w:val="•"/>
      <w:lvlJc w:val="left"/>
      <w:pPr>
        <w:ind w:left="4267" w:hanging="341"/>
      </w:pPr>
      <w:rPr>
        <w:rFonts w:hint="default"/>
      </w:rPr>
    </w:lvl>
    <w:lvl w:ilvl="4" w:tplc="88F238B8">
      <w:numFmt w:val="bullet"/>
      <w:lvlText w:val="•"/>
      <w:lvlJc w:val="left"/>
      <w:pPr>
        <w:ind w:left="5170" w:hanging="341"/>
      </w:pPr>
      <w:rPr>
        <w:rFonts w:hint="default"/>
      </w:rPr>
    </w:lvl>
    <w:lvl w:ilvl="5" w:tplc="3F5E78B2">
      <w:numFmt w:val="bullet"/>
      <w:lvlText w:val="•"/>
      <w:lvlJc w:val="left"/>
      <w:pPr>
        <w:ind w:left="6072" w:hanging="341"/>
      </w:pPr>
      <w:rPr>
        <w:rFonts w:hint="default"/>
      </w:rPr>
    </w:lvl>
    <w:lvl w:ilvl="6" w:tplc="D5A82C8E">
      <w:numFmt w:val="bullet"/>
      <w:lvlText w:val="•"/>
      <w:lvlJc w:val="left"/>
      <w:pPr>
        <w:ind w:left="6975" w:hanging="341"/>
      </w:pPr>
      <w:rPr>
        <w:rFonts w:hint="default"/>
      </w:rPr>
    </w:lvl>
    <w:lvl w:ilvl="7" w:tplc="C908AB62">
      <w:numFmt w:val="bullet"/>
      <w:lvlText w:val="•"/>
      <w:lvlJc w:val="left"/>
      <w:pPr>
        <w:ind w:left="7877" w:hanging="341"/>
      </w:pPr>
      <w:rPr>
        <w:rFonts w:hint="default"/>
      </w:rPr>
    </w:lvl>
    <w:lvl w:ilvl="8" w:tplc="79982730">
      <w:numFmt w:val="bullet"/>
      <w:lvlText w:val="•"/>
      <w:lvlJc w:val="left"/>
      <w:pPr>
        <w:ind w:left="8780" w:hanging="341"/>
      </w:pPr>
      <w:rPr>
        <w:rFonts w:hint="default"/>
      </w:rPr>
    </w:lvl>
  </w:abstractNum>
  <w:abstractNum w:abstractNumId="12"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F6770D0"/>
    <w:multiLevelType w:val="hybridMultilevel"/>
    <w:tmpl w:val="3E5A70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F4765BA"/>
    <w:multiLevelType w:val="hybridMultilevel"/>
    <w:tmpl w:val="A72E08D2"/>
    <w:lvl w:ilvl="0" w:tplc="A75E69DE">
      <w:start w:val="1"/>
      <w:numFmt w:val="lowerLetter"/>
      <w:lvlText w:val="%1."/>
      <w:lvlJc w:val="left"/>
      <w:pPr>
        <w:ind w:left="1552" w:hanging="336"/>
      </w:pPr>
      <w:rPr>
        <w:rFonts w:ascii="Arial" w:eastAsia="Arial" w:hAnsi="Arial" w:cs="Arial" w:hint="default"/>
        <w:spacing w:val="-2"/>
        <w:w w:val="100"/>
        <w:sz w:val="20"/>
        <w:szCs w:val="20"/>
      </w:rPr>
    </w:lvl>
    <w:lvl w:ilvl="1" w:tplc="D530253E">
      <w:numFmt w:val="bullet"/>
      <w:lvlText w:val="•"/>
      <w:lvlJc w:val="left"/>
      <w:pPr>
        <w:ind w:left="2462" w:hanging="336"/>
      </w:pPr>
      <w:rPr>
        <w:rFonts w:hint="default"/>
      </w:rPr>
    </w:lvl>
    <w:lvl w:ilvl="2" w:tplc="28D25026">
      <w:numFmt w:val="bullet"/>
      <w:lvlText w:val="•"/>
      <w:lvlJc w:val="left"/>
      <w:pPr>
        <w:ind w:left="3365" w:hanging="336"/>
      </w:pPr>
      <w:rPr>
        <w:rFonts w:hint="default"/>
      </w:rPr>
    </w:lvl>
    <w:lvl w:ilvl="3" w:tplc="27F8A236">
      <w:numFmt w:val="bullet"/>
      <w:lvlText w:val="•"/>
      <w:lvlJc w:val="left"/>
      <w:pPr>
        <w:ind w:left="4267" w:hanging="336"/>
      </w:pPr>
      <w:rPr>
        <w:rFonts w:hint="default"/>
      </w:rPr>
    </w:lvl>
    <w:lvl w:ilvl="4" w:tplc="894A4C58">
      <w:numFmt w:val="bullet"/>
      <w:lvlText w:val="•"/>
      <w:lvlJc w:val="left"/>
      <w:pPr>
        <w:ind w:left="5170" w:hanging="336"/>
      </w:pPr>
      <w:rPr>
        <w:rFonts w:hint="default"/>
      </w:rPr>
    </w:lvl>
    <w:lvl w:ilvl="5" w:tplc="2FAE718C">
      <w:numFmt w:val="bullet"/>
      <w:lvlText w:val="•"/>
      <w:lvlJc w:val="left"/>
      <w:pPr>
        <w:ind w:left="6072" w:hanging="336"/>
      </w:pPr>
      <w:rPr>
        <w:rFonts w:hint="default"/>
      </w:rPr>
    </w:lvl>
    <w:lvl w:ilvl="6" w:tplc="7960BF88">
      <w:numFmt w:val="bullet"/>
      <w:lvlText w:val="•"/>
      <w:lvlJc w:val="left"/>
      <w:pPr>
        <w:ind w:left="6975" w:hanging="336"/>
      </w:pPr>
      <w:rPr>
        <w:rFonts w:hint="default"/>
      </w:rPr>
    </w:lvl>
    <w:lvl w:ilvl="7" w:tplc="4B56B2F6">
      <w:numFmt w:val="bullet"/>
      <w:lvlText w:val="•"/>
      <w:lvlJc w:val="left"/>
      <w:pPr>
        <w:ind w:left="7877" w:hanging="336"/>
      </w:pPr>
      <w:rPr>
        <w:rFonts w:hint="default"/>
      </w:rPr>
    </w:lvl>
    <w:lvl w:ilvl="8" w:tplc="0492A396">
      <w:numFmt w:val="bullet"/>
      <w:lvlText w:val="•"/>
      <w:lvlJc w:val="left"/>
      <w:pPr>
        <w:ind w:left="8780" w:hanging="336"/>
      </w:pPr>
      <w:rPr>
        <w:rFonts w:hint="default"/>
      </w:rPr>
    </w:lvl>
  </w:abstractNum>
  <w:abstractNum w:abstractNumId="22"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8AF421D"/>
    <w:multiLevelType w:val="hybridMultilevel"/>
    <w:tmpl w:val="7F683D7C"/>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7" w15:restartNumberingAfterBreak="0">
    <w:nsid w:val="496F6228"/>
    <w:multiLevelType w:val="hybridMultilevel"/>
    <w:tmpl w:val="ACEA2A24"/>
    <w:lvl w:ilvl="0" w:tplc="FFFFFFF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161603"/>
    <w:multiLevelType w:val="hybridMultilevel"/>
    <w:tmpl w:val="4AD68C32"/>
    <w:lvl w:ilvl="0" w:tplc="C89E0B3E">
      <w:start w:val="1"/>
      <w:numFmt w:val="decimal"/>
      <w:lvlText w:val="%1."/>
      <w:lvlJc w:val="left"/>
      <w:pPr>
        <w:ind w:left="419" w:hanging="284"/>
      </w:pPr>
      <w:rPr>
        <w:rFonts w:ascii="Arial" w:eastAsia="Arial" w:hAnsi="Arial" w:cs="Arial" w:hint="default"/>
        <w:spacing w:val="-2"/>
        <w:w w:val="100"/>
        <w:sz w:val="20"/>
        <w:szCs w:val="20"/>
      </w:rPr>
    </w:lvl>
    <w:lvl w:ilvl="1" w:tplc="89FAD23C">
      <w:start w:val="1"/>
      <w:numFmt w:val="lowerLetter"/>
      <w:lvlText w:val="%2."/>
      <w:lvlJc w:val="left"/>
      <w:pPr>
        <w:ind w:left="1499" w:hanging="360"/>
      </w:pPr>
      <w:rPr>
        <w:rFonts w:ascii="Arial" w:eastAsia="Arial" w:hAnsi="Arial" w:cs="Arial" w:hint="default"/>
        <w:spacing w:val="-2"/>
        <w:w w:val="100"/>
        <w:sz w:val="20"/>
        <w:szCs w:val="20"/>
      </w:rPr>
    </w:lvl>
    <w:lvl w:ilvl="2" w:tplc="DDF82FF0">
      <w:numFmt w:val="bullet"/>
      <w:lvlText w:val="•"/>
      <w:lvlJc w:val="left"/>
      <w:pPr>
        <w:ind w:left="1500" w:hanging="360"/>
      </w:pPr>
      <w:rPr>
        <w:rFonts w:hint="default"/>
      </w:rPr>
    </w:lvl>
    <w:lvl w:ilvl="3" w:tplc="67FA464A">
      <w:numFmt w:val="bullet"/>
      <w:lvlText w:val="•"/>
      <w:lvlJc w:val="left"/>
      <w:pPr>
        <w:ind w:left="2635" w:hanging="360"/>
      </w:pPr>
      <w:rPr>
        <w:rFonts w:hint="default"/>
      </w:rPr>
    </w:lvl>
    <w:lvl w:ilvl="4" w:tplc="E2602B62">
      <w:numFmt w:val="bullet"/>
      <w:lvlText w:val="•"/>
      <w:lvlJc w:val="left"/>
      <w:pPr>
        <w:ind w:left="3771" w:hanging="360"/>
      </w:pPr>
      <w:rPr>
        <w:rFonts w:hint="default"/>
      </w:rPr>
    </w:lvl>
    <w:lvl w:ilvl="5" w:tplc="92F64D96">
      <w:numFmt w:val="bullet"/>
      <w:lvlText w:val="•"/>
      <w:lvlJc w:val="left"/>
      <w:pPr>
        <w:ind w:left="4907" w:hanging="360"/>
      </w:pPr>
      <w:rPr>
        <w:rFonts w:hint="default"/>
      </w:rPr>
    </w:lvl>
    <w:lvl w:ilvl="6" w:tplc="FD205A3C">
      <w:numFmt w:val="bullet"/>
      <w:lvlText w:val="•"/>
      <w:lvlJc w:val="left"/>
      <w:pPr>
        <w:ind w:left="6042" w:hanging="360"/>
      </w:pPr>
      <w:rPr>
        <w:rFonts w:hint="default"/>
      </w:rPr>
    </w:lvl>
    <w:lvl w:ilvl="7" w:tplc="3392CCE2">
      <w:numFmt w:val="bullet"/>
      <w:lvlText w:val="•"/>
      <w:lvlJc w:val="left"/>
      <w:pPr>
        <w:ind w:left="7178" w:hanging="360"/>
      </w:pPr>
      <w:rPr>
        <w:rFonts w:hint="default"/>
      </w:rPr>
    </w:lvl>
    <w:lvl w:ilvl="8" w:tplc="B3D48074">
      <w:numFmt w:val="bullet"/>
      <w:lvlText w:val="•"/>
      <w:lvlJc w:val="left"/>
      <w:pPr>
        <w:ind w:left="8314" w:hanging="360"/>
      </w:pPr>
      <w:rPr>
        <w:rFonts w:hint="default"/>
      </w:rPr>
    </w:lvl>
  </w:abstractNum>
  <w:abstractNum w:abstractNumId="40" w15:restartNumberingAfterBreak="0">
    <w:nsid w:val="6726681D"/>
    <w:multiLevelType w:val="hybridMultilevel"/>
    <w:tmpl w:val="30627244"/>
    <w:lvl w:ilvl="0" w:tplc="FEA0D3A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7"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43"/>
  </w:num>
  <w:num w:numId="2"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41"/>
  </w:num>
  <w:num w:numId="4" w16cid:durableId="1182663133">
    <w:abstractNumId w:val="25"/>
  </w:num>
  <w:num w:numId="5" w16cid:durableId="1399132975">
    <w:abstractNumId w:val="9"/>
  </w:num>
  <w:num w:numId="6" w16cid:durableId="2108696569">
    <w:abstractNumId w:val="5"/>
  </w:num>
  <w:num w:numId="7" w16cid:durableId="671181671">
    <w:abstractNumId w:val="18"/>
  </w:num>
  <w:num w:numId="8" w16cid:durableId="520365585">
    <w:abstractNumId w:val="38"/>
  </w:num>
  <w:num w:numId="9" w16cid:durableId="1034425891">
    <w:abstractNumId w:val="37"/>
  </w:num>
  <w:num w:numId="10" w16cid:durableId="1242569128">
    <w:abstractNumId w:val="20"/>
  </w:num>
  <w:num w:numId="11" w16cid:durableId="692195063">
    <w:abstractNumId w:val="42"/>
  </w:num>
  <w:num w:numId="12" w16cid:durableId="1755854386">
    <w:abstractNumId w:val="19"/>
  </w:num>
  <w:num w:numId="13" w16cid:durableId="682243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30"/>
  </w:num>
  <w:num w:numId="15" w16cid:durableId="104427854">
    <w:abstractNumId w:val="31"/>
  </w:num>
  <w:num w:numId="16" w16cid:durableId="460535010">
    <w:abstractNumId w:val="36"/>
  </w:num>
  <w:num w:numId="17" w16cid:durableId="827984552">
    <w:abstractNumId w:val="26"/>
  </w:num>
  <w:num w:numId="18" w16cid:durableId="2004354624">
    <w:abstractNumId w:val="7"/>
  </w:num>
  <w:num w:numId="19" w16cid:durableId="1347295360">
    <w:abstractNumId w:val="47"/>
  </w:num>
  <w:num w:numId="20" w16cid:durableId="651638021">
    <w:abstractNumId w:val="29"/>
  </w:num>
  <w:num w:numId="21" w16cid:durableId="1755391501">
    <w:abstractNumId w:val="34"/>
  </w:num>
  <w:num w:numId="22" w16cid:durableId="528760550">
    <w:abstractNumId w:val="44"/>
  </w:num>
  <w:num w:numId="23" w16cid:durableId="1059597821">
    <w:abstractNumId w:val="32"/>
  </w:num>
  <w:num w:numId="24" w16cid:durableId="687871599">
    <w:abstractNumId w:val="15"/>
  </w:num>
  <w:num w:numId="25" w16cid:durableId="743915401">
    <w:abstractNumId w:val="22"/>
  </w:num>
  <w:num w:numId="26" w16cid:durableId="1698701553">
    <w:abstractNumId w:val="35"/>
  </w:num>
  <w:num w:numId="27" w16cid:durableId="732193337">
    <w:abstractNumId w:val="13"/>
  </w:num>
  <w:num w:numId="28" w16cid:durableId="1683507042">
    <w:abstractNumId w:val="28"/>
  </w:num>
  <w:num w:numId="29" w16cid:durableId="774641795">
    <w:abstractNumId w:val="12"/>
  </w:num>
  <w:num w:numId="30" w16cid:durableId="332342785">
    <w:abstractNumId w:val="10"/>
  </w:num>
  <w:num w:numId="31" w16cid:durableId="1558709474">
    <w:abstractNumId w:val="45"/>
  </w:num>
  <w:num w:numId="32" w16cid:durableId="626082349">
    <w:abstractNumId w:val="8"/>
  </w:num>
  <w:num w:numId="33" w16cid:durableId="1598975012">
    <w:abstractNumId w:val="46"/>
  </w:num>
  <w:num w:numId="34" w16cid:durableId="1332623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24"/>
  </w:num>
  <w:num w:numId="36" w16cid:durableId="223415491">
    <w:abstractNumId w:val="33"/>
  </w:num>
  <w:num w:numId="37" w16cid:durableId="744956789">
    <w:abstractNumId w:val="11"/>
  </w:num>
  <w:num w:numId="38" w16cid:durableId="1958372502">
    <w:abstractNumId w:val="21"/>
  </w:num>
  <w:num w:numId="39" w16cid:durableId="216206740">
    <w:abstractNumId w:val="6"/>
  </w:num>
  <w:num w:numId="40" w16cid:durableId="187842818">
    <w:abstractNumId w:val="39"/>
  </w:num>
  <w:num w:numId="41" w16cid:durableId="2078084941">
    <w:abstractNumId w:val="23"/>
  </w:num>
  <w:num w:numId="42" w16cid:durableId="872504050">
    <w:abstractNumId w:val="40"/>
  </w:num>
  <w:num w:numId="43" w16cid:durableId="1741633498">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4" w16cid:durableId="2129348917">
    <w:abstractNumId w:val="0"/>
  </w:num>
  <w:num w:numId="45" w16cid:durableId="1329791295">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16cid:durableId="371732351">
    <w:abstractNumId w:val="27"/>
  </w:num>
  <w:num w:numId="47" w16cid:durableId="53589279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2A2A"/>
    <w:rsid w:val="00002C48"/>
    <w:rsid w:val="00004B23"/>
    <w:rsid w:val="000051C3"/>
    <w:rsid w:val="00005F4B"/>
    <w:rsid w:val="00005FB0"/>
    <w:rsid w:val="00007768"/>
    <w:rsid w:val="00007818"/>
    <w:rsid w:val="00007A20"/>
    <w:rsid w:val="00010163"/>
    <w:rsid w:val="00010751"/>
    <w:rsid w:val="00010E37"/>
    <w:rsid w:val="00010E67"/>
    <w:rsid w:val="000114FF"/>
    <w:rsid w:val="000118F7"/>
    <w:rsid w:val="00011ADB"/>
    <w:rsid w:val="00011FB7"/>
    <w:rsid w:val="000120FD"/>
    <w:rsid w:val="00012BC1"/>
    <w:rsid w:val="00013F0B"/>
    <w:rsid w:val="00014746"/>
    <w:rsid w:val="00014AA2"/>
    <w:rsid w:val="00014D5F"/>
    <w:rsid w:val="00015DD6"/>
    <w:rsid w:val="0002120C"/>
    <w:rsid w:val="000221E2"/>
    <w:rsid w:val="00022797"/>
    <w:rsid w:val="0002415D"/>
    <w:rsid w:val="000277F7"/>
    <w:rsid w:val="00027C43"/>
    <w:rsid w:val="00033810"/>
    <w:rsid w:val="00033A0A"/>
    <w:rsid w:val="000344DF"/>
    <w:rsid w:val="0003458C"/>
    <w:rsid w:val="00035A31"/>
    <w:rsid w:val="000413E4"/>
    <w:rsid w:val="00042539"/>
    <w:rsid w:val="00044590"/>
    <w:rsid w:val="00045E41"/>
    <w:rsid w:val="00050ECD"/>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67B51"/>
    <w:rsid w:val="0007004C"/>
    <w:rsid w:val="00073F5A"/>
    <w:rsid w:val="000749DF"/>
    <w:rsid w:val="000757BF"/>
    <w:rsid w:val="000764C0"/>
    <w:rsid w:val="0007666B"/>
    <w:rsid w:val="00077BD5"/>
    <w:rsid w:val="00080C83"/>
    <w:rsid w:val="00081285"/>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B02B1"/>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3E99"/>
    <w:rsid w:val="000E4371"/>
    <w:rsid w:val="000E48CC"/>
    <w:rsid w:val="000E7E80"/>
    <w:rsid w:val="000F2FC1"/>
    <w:rsid w:val="000F4172"/>
    <w:rsid w:val="000F6C8A"/>
    <w:rsid w:val="000F75C6"/>
    <w:rsid w:val="0010091F"/>
    <w:rsid w:val="00101682"/>
    <w:rsid w:val="001042E5"/>
    <w:rsid w:val="00106E09"/>
    <w:rsid w:val="00107834"/>
    <w:rsid w:val="0011198D"/>
    <w:rsid w:val="0011549B"/>
    <w:rsid w:val="0011613B"/>
    <w:rsid w:val="00116D4B"/>
    <w:rsid w:val="00120550"/>
    <w:rsid w:val="001211CA"/>
    <w:rsid w:val="00121C77"/>
    <w:rsid w:val="00126055"/>
    <w:rsid w:val="00126FA0"/>
    <w:rsid w:val="001303C4"/>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66F"/>
    <w:rsid w:val="00191DE0"/>
    <w:rsid w:val="00191F7A"/>
    <w:rsid w:val="00193695"/>
    <w:rsid w:val="00195012"/>
    <w:rsid w:val="001955B1"/>
    <w:rsid w:val="00195B86"/>
    <w:rsid w:val="001963D7"/>
    <w:rsid w:val="001A134D"/>
    <w:rsid w:val="001A368D"/>
    <w:rsid w:val="001A5F5D"/>
    <w:rsid w:val="001A612B"/>
    <w:rsid w:val="001A6646"/>
    <w:rsid w:val="001A77EE"/>
    <w:rsid w:val="001B0595"/>
    <w:rsid w:val="001B0726"/>
    <w:rsid w:val="001B0971"/>
    <w:rsid w:val="001B174A"/>
    <w:rsid w:val="001B3302"/>
    <w:rsid w:val="001B524C"/>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27FAA"/>
    <w:rsid w:val="0023135C"/>
    <w:rsid w:val="00232538"/>
    <w:rsid w:val="002327D8"/>
    <w:rsid w:val="00232827"/>
    <w:rsid w:val="00232A29"/>
    <w:rsid w:val="0023306B"/>
    <w:rsid w:val="002331D0"/>
    <w:rsid w:val="002336D8"/>
    <w:rsid w:val="002341E7"/>
    <w:rsid w:val="00234453"/>
    <w:rsid w:val="002344AF"/>
    <w:rsid w:val="00236CD0"/>
    <w:rsid w:val="00237182"/>
    <w:rsid w:val="00241BE4"/>
    <w:rsid w:val="00244EAA"/>
    <w:rsid w:val="0024518A"/>
    <w:rsid w:val="00245415"/>
    <w:rsid w:val="00245FB1"/>
    <w:rsid w:val="00246A04"/>
    <w:rsid w:val="00246CCF"/>
    <w:rsid w:val="00247B69"/>
    <w:rsid w:val="00250583"/>
    <w:rsid w:val="00250608"/>
    <w:rsid w:val="00251300"/>
    <w:rsid w:val="002515AF"/>
    <w:rsid w:val="00253C5B"/>
    <w:rsid w:val="00253CE9"/>
    <w:rsid w:val="002550D6"/>
    <w:rsid w:val="00255517"/>
    <w:rsid w:val="00256A17"/>
    <w:rsid w:val="00257686"/>
    <w:rsid w:val="00257A73"/>
    <w:rsid w:val="00257E1E"/>
    <w:rsid w:val="0026289B"/>
    <w:rsid w:val="00262B87"/>
    <w:rsid w:val="002639F8"/>
    <w:rsid w:val="00263F7A"/>
    <w:rsid w:val="0026633B"/>
    <w:rsid w:val="00266AF3"/>
    <w:rsid w:val="00267F61"/>
    <w:rsid w:val="00270283"/>
    <w:rsid w:val="002716F6"/>
    <w:rsid w:val="0027430B"/>
    <w:rsid w:val="00274551"/>
    <w:rsid w:val="00274BC8"/>
    <w:rsid w:val="0027739C"/>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510B"/>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01C6"/>
    <w:rsid w:val="002D3287"/>
    <w:rsid w:val="002D378A"/>
    <w:rsid w:val="002D4F2D"/>
    <w:rsid w:val="002D5895"/>
    <w:rsid w:val="002D5913"/>
    <w:rsid w:val="002D6C7B"/>
    <w:rsid w:val="002D6CB5"/>
    <w:rsid w:val="002D7011"/>
    <w:rsid w:val="002D7EA7"/>
    <w:rsid w:val="002D7F0B"/>
    <w:rsid w:val="002E1318"/>
    <w:rsid w:val="002E27A2"/>
    <w:rsid w:val="002E2EB2"/>
    <w:rsid w:val="002E35C9"/>
    <w:rsid w:val="002E4ECA"/>
    <w:rsid w:val="002E5CBD"/>
    <w:rsid w:val="002E65D7"/>
    <w:rsid w:val="002F0282"/>
    <w:rsid w:val="002F11FE"/>
    <w:rsid w:val="002F1783"/>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39A6"/>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532D"/>
    <w:rsid w:val="003353C1"/>
    <w:rsid w:val="00335C34"/>
    <w:rsid w:val="00335EE6"/>
    <w:rsid w:val="00337545"/>
    <w:rsid w:val="0033784C"/>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48D6"/>
    <w:rsid w:val="00356B02"/>
    <w:rsid w:val="0036007C"/>
    <w:rsid w:val="00360B5B"/>
    <w:rsid w:val="00360DEF"/>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3B2E"/>
    <w:rsid w:val="00384883"/>
    <w:rsid w:val="00386BC6"/>
    <w:rsid w:val="00386C67"/>
    <w:rsid w:val="00387DEF"/>
    <w:rsid w:val="003909C0"/>
    <w:rsid w:val="00390AFD"/>
    <w:rsid w:val="00394DF4"/>
    <w:rsid w:val="00396165"/>
    <w:rsid w:val="00396276"/>
    <w:rsid w:val="00396585"/>
    <w:rsid w:val="003969E9"/>
    <w:rsid w:val="003971E2"/>
    <w:rsid w:val="003A00D9"/>
    <w:rsid w:val="003A222A"/>
    <w:rsid w:val="003A2683"/>
    <w:rsid w:val="003A2A07"/>
    <w:rsid w:val="003A3046"/>
    <w:rsid w:val="003A4263"/>
    <w:rsid w:val="003A4280"/>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C"/>
    <w:rsid w:val="004025BA"/>
    <w:rsid w:val="00404B0F"/>
    <w:rsid w:val="0040502A"/>
    <w:rsid w:val="004059C8"/>
    <w:rsid w:val="00406236"/>
    <w:rsid w:val="004064C4"/>
    <w:rsid w:val="00407EFA"/>
    <w:rsid w:val="00410806"/>
    <w:rsid w:val="0041095C"/>
    <w:rsid w:val="00412AB9"/>
    <w:rsid w:val="00412D1C"/>
    <w:rsid w:val="00413A34"/>
    <w:rsid w:val="00414AD9"/>
    <w:rsid w:val="004154BF"/>
    <w:rsid w:val="00420655"/>
    <w:rsid w:val="004244E2"/>
    <w:rsid w:val="0042585B"/>
    <w:rsid w:val="00426B88"/>
    <w:rsid w:val="00426C7D"/>
    <w:rsid w:val="00427B96"/>
    <w:rsid w:val="00430AAC"/>
    <w:rsid w:val="00431A03"/>
    <w:rsid w:val="00431E63"/>
    <w:rsid w:val="00433926"/>
    <w:rsid w:val="00433ABE"/>
    <w:rsid w:val="00434057"/>
    <w:rsid w:val="0043429B"/>
    <w:rsid w:val="0043501E"/>
    <w:rsid w:val="00436D1D"/>
    <w:rsid w:val="0044105F"/>
    <w:rsid w:val="0044131E"/>
    <w:rsid w:val="00443449"/>
    <w:rsid w:val="00443A74"/>
    <w:rsid w:val="00443B44"/>
    <w:rsid w:val="00445DA3"/>
    <w:rsid w:val="00445FA8"/>
    <w:rsid w:val="00446057"/>
    <w:rsid w:val="004461F4"/>
    <w:rsid w:val="00446672"/>
    <w:rsid w:val="004476BA"/>
    <w:rsid w:val="00450935"/>
    <w:rsid w:val="00450FAE"/>
    <w:rsid w:val="0045148B"/>
    <w:rsid w:val="00451B35"/>
    <w:rsid w:val="00455CB9"/>
    <w:rsid w:val="00455F3B"/>
    <w:rsid w:val="00457290"/>
    <w:rsid w:val="004574D9"/>
    <w:rsid w:val="0046154A"/>
    <w:rsid w:val="00462BD5"/>
    <w:rsid w:val="00465026"/>
    <w:rsid w:val="0046693A"/>
    <w:rsid w:val="0046776A"/>
    <w:rsid w:val="00467C4A"/>
    <w:rsid w:val="00467DA9"/>
    <w:rsid w:val="00470593"/>
    <w:rsid w:val="00470E5B"/>
    <w:rsid w:val="00471CC0"/>
    <w:rsid w:val="0047215B"/>
    <w:rsid w:val="00472345"/>
    <w:rsid w:val="00473C84"/>
    <w:rsid w:val="00474569"/>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5E2"/>
    <w:rsid w:val="004A06D9"/>
    <w:rsid w:val="004A1921"/>
    <w:rsid w:val="004A20B9"/>
    <w:rsid w:val="004A2348"/>
    <w:rsid w:val="004A2BD2"/>
    <w:rsid w:val="004A2C64"/>
    <w:rsid w:val="004A4966"/>
    <w:rsid w:val="004A567B"/>
    <w:rsid w:val="004A56FE"/>
    <w:rsid w:val="004A610B"/>
    <w:rsid w:val="004A62FF"/>
    <w:rsid w:val="004A6CAB"/>
    <w:rsid w:val="004A7005"/>
    <w:rsid w:val="004A7821"/>
    <w:rsid w:val="004B1E5B"/>
    <w:rsid w:val="004B3B84"/>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3E32"/>
    <w:rsid w:val="004E5F9B"/>
    <w:rsid w:val="004E68BE"/>
    <w:rsid w:val="004F092C"/>
    <w:rsid w:val="004F093D"/>
    <w:rsid w:val="004F0CA4"/>
    <w:rsid w:val="004F123C"/>
    <w:rsid w:val="004F283B"/>
    <w:rsid w:val="004F42CF"/>
    <w:rsid w:val="004F54B2"/>
    <w:rsid w:val="004F6FA1"/>
    <w:rsid w:val="0050248B"/>
    <w:rsid w:val="005027BF"/>
    <w:rsid w:val="00503A7D"/>
    <w:rsid w:val="00504598"/>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5CCE"/>
    <w:rsid w:val="00526E8A"/>
    <w:rsid w:val="0053129E"/>
    <w:rsid w:val="005312B8"/>
    <w:rsid w:val="005312FE"/>
    <w:rsid w:val="005320CB"/>
    <w:rsid w:val="00534047"/>
    <w:rsid w:val="00534521"/>
    <w:rsid w:val="0053462B"/>
    <w:rsid w:val="00535149"/>
    <w:rsid w:val="005361C2"/>
    <w:rsid w:val="00536EF9"/>
    <w:rsid w:val="00537066"/>
    <w:rsid w:val="00540369"/>
    <w:rsid w:val="005419C6"/>
    <w:rsid w:val="00543169"/>
    <w:rsid w:val="00543EC8"/>
    <w:rsid w:val="00544E43"/>
    <w:rsid w:val="00547508"/>
    <w:rsid w:val="00552466"/>
    <w:rsid w:val="00552B2B"/>
    <w:rsid w:val="005531CE"/>
    <w:rsid w:val="0055438D"/>
    <w:rsid w:val="00554F8F"/>
    <w:rsid w:val="00555417"/>
    <w:rsid w:val="00556FFE"/>
    <w:rsid w:val="00562109"/>
    <w:rsid w:val="00564676"/>
    <w:rsid w:val="005675A5"/>
    <w:rsid w:val="00570CFD"/>
    <w:rsid w:val="00573B9B"/>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3E5C"/>
    <w:rsid w:val="005B4164"/>
    <w:rsid w:val="005B4609"/>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7E7A"/>
    <w:rsid w:val="005F0135"/>
    <w:rsid w:val="005F4FA8"/>
    <w:rsid w:val="005F5BA0"/>
    <w:rsid w:val="005F698A"/>
    <w:rsid w:val="00600182"/>
    <w:rsid w:val="0060219D"/>
    <w:rsid w:val="006030B7"/>
    <w:rsid w:val="0060314E"/>
    <w:rsid w:val="00603377"/>
    <w:rsid w:val="00603EDF"/>
    <w:rsid w:val="00607A8C"/>
    <w:rsid w:val="0061105D"/>
    <w:rsid w:val="00611B8E"/>
    <w:rsid w:val="00611C98"/>
    <w:rsid w:val="00612607"/>
    <w:rsid w:val="00612808"/>
    <w:rsid w:val="00613FDC"/>
    <w:rsid w:val="00615859"/>
    <w:rsid w:val="00615A0D"/>
    <w:rsid w:val="00617BA4"/>
    <w:rsid w:val="006207AC"/>
    <w:rsid w:val="00621502"/>
    <w:rsid w:val="006222B9"/>
    <w:rsid w:val="00622990"/>
    <w:rsid w:val="00622A32"/>
    <w:rsid w:val="00622AD8"/>
    <w:rsid w:val="006256BD"/>
    <w:rsid w:val="00625A5B"/>
    <w:rsid w:val="00626F7A"/>
    <w:rsid w:val="00627DAE"/>
    <w:rsid w:val="0063205C"/>
    <w:rsid w:val="006324A3"/>
    <w:rsid w:val="006334B0"/>
    <w:rsid w:val="00634F2E"/>
    <w:rsid w:val="006369DF"/>
    <w:rsid w:val="006374E6"/>
    <w:rsid w:val="00641BCB"/>
    <w:rsid w:val="00641FF1"/>
    <w:rsid w:val="00642B7C"/>
    <w:rsid w:val="00643CAD"/>
    <w:rsid w:val="00645492"/>
    <w:rsid w:val="00646143"/>
    <w:rsid w:val="0064718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6BD"/>
    <w:rsid w:val="00682BA5"/>
    <w:rsid w:val="00682C9B"/>
    <w:rsid w:val="006852C7"/>
    <w:rsid w:val="0068650C"/>
    <w:rsid w:val="00686D19"/>
    <w:rsid w:val="00690E2B"/>
    <w:rsid w:val="00694803"/>
    <w:rsid w:val="00696331"/>
    <w:rsid w:val="00696A4A"/>
    <w:rsid w:val="00696CCF"/>
    <w:rsid w:val="00696F40"/>
    <w:rsid w:val="006974D6"/>
    <w:rsid w:val="00697871"/>
    <w:rsid w:val="006A0821"/>
    <w:rsid w:val="006A1303"/>
    <w:rsid w:val="006A2604"/>
    <w:rsid w:val="006A574C"/>
    <w:rsid w:val="006A6716"/>
    <w:rsid w:val="006B1402"/>
    <w:rsid w:val="006B14D5"/>
    <w:rsid w:val="006B2D8C"/>
    <w:rsid w:val="006B32D8"/>
    <w:rsid w:val="006B371A"/>
    <w:rsid w:val="006B4A80"/>
    <w:rsid w:val="006B5B9F"/>
    <w:rsid w:val="006B7C4D"/>
    <w:rsid w:val="006C1E64"/>
    <w:rsid w:val="006C3248"/>
    <w:rsid w:val="006C40F1"/>
    <w:rsid w:val="006C57A0"/>
    <w:rsid w:val="006C6364"/>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E79BE"/>
    <w:rsid w:val="006E7A36"/>
    <w:rsid w:val="006F0F28"/>
    <w:rsid w:val="006F2414"/>
    <w:rsid w:val="006F29C3"/>
    <w:rsid w:val="006F32FE"/>
    <w:rsid w:val="006F37E2"/>
    <w:rsid w:val="006F53CD"/>
    <w:rsid w:val="006F5D6A"/>
    <w:rsid w:val="006F5DEA"/>
    <w:rsid w:val="00700B8E"/>
    <w:rsid w:val="007031B0"/>
    <w:rsid w:val="0070442A"/>
    <w:rsid w:val="00705D59"/>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40D4"/>
    <w:rsid w:val="00724AF7"/>
    <w:rsid w:val="0073070B"/>
    <w:rsid w:val="00730EE8"/>
    <w:rsid w:val="00731307"/>
    <w:rsid w:val="00732048"/>
    <w:rsid w:val="00732118"/>
    <w:rsid w:val="00733D08"/>
    <w:rsid w:val="00735CEB"/>
    <w:rsid w:val="007361A0"/>
    <w:rsid w:val="00736D1E"/>
    <w:rsid w:val="007466A1"/>
    <w:rsid w:val="0074755C"/>
    <w:rsid w:val="00747A74"/>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E00"/>
    <w:rsid w:val="007A24DD"/>
    <w:rsid w:val="007A273C"/>
    <w:rsid w:val="007A2761"/>
    <w:rsid w:val="007A36CF"/>
    <w:rsid w:val="007A372F"/>
    <w:rsid w:val="007A4F3A"/>
    <w:rsid w:val="007A5BBB"/>
    <w:rsid w:val="007A679B"/>
    <w:rsid w:val="007A6FBF"/>
    <w:rsid w:val="007A74E2"/>
    <w:rsid w:val="007A7567"/>
    <w:rsid w:val="007B06B9"/>
    <w:rsid w:val="007B0F20"/>
    <w:rsid w:val="007B1A40"/>
    <w:rsid w:val="007B21AD"/>
    <w:rsid w:val="007B27FF"/>
    <w:rsid w:val="007B2AEE"/>
    <w:rsid w:val="007B2CC3"/>
    <w:rsid w:val="007B3022"/>
    <w:rsid w:val="007B3795"/>
    <w:rsid w:val="007B440E"/>
    <w:rsid w:val="007B5285"/>
    <w:rsid w:val="007C36A9"/>
    <w:rsid w:val="007C3C05"/>
    <w:rsid w:val="007C3ECB"/>
    <w:rsid w:val="007C5ED2"/>
    <w:rsid w:val="007C6E80"/>
    <w:rsid w:val="007C72F9"/>
    <w:rsid w:val="007C7F57"/>
    <w:rsid w:val="007D07C4"/>
    <w:rsid w:val="007D2661"/>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17931"/>
    <w:rsid w:val="008201F1"/>
    <w:rsid w:val="00820A93"/>
    <w:rsid w:val="00820D84"/>
    <w:rsid w:val="00821971"/>
    <w:rsid w:val="00821B7D"/>
    <w:rsid w:val="0082252F"/>
    <w:rsid w:val="00822BE3"/>
    <w:rsid w:val="00823977"/>
    <w:rsid w:val="008242E7"/>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46E"/>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DF6"/>
    <w:rsid w:val="00877FA4"/>
    <w:rsid w:val="008829D7"/>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1BA"/>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58C"/>
    <w:rsid w:val="008E5A89"/>
    <w:rsid w:val="008E5D95"/>
    <w:rsid w:val="008E69D1"/>
    <w:rsid w:val="008F171E"/>
    <w:rsid w:val="008F1793"/>
    <w:rsid w:val="008F353B"/>
    <w:rsid w:val="008F44C4"/>
    <w:rsid w:val="008F6BFB"/>
    <w:rsid w:val="009009F8"/>
    <w:rsid w:val="009014FF"/>
    <w:rsid w:val="009015DA"/>
    <w:rsid w:val="00901C76"/>
    <w:rsid w:val="00903368"/>
    <w:rsid w:val="00903D6C"/>
    <w:rsid w:val="009042DC"/>
    <w:rsid w:val="00904A0A"/>
    <w:rsid w:val="009052E9"/>
    <w:rsid w:val="00905BF1"/>
    <w:rsid w:val="0090636C"/>
    <w:rsid w:val="00906F0F"/>
    <w:rsid w:val="00907A40"/>
    <w:rsid w:val="00911FF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D73"/>
    <w:rsid w:val="009327B5"/>
    <w:rsid w:val="00932A18"/>
    <w:rsid w:val="00935CB8"/>
    <w:rsid w:val="009360A8"/>
    <w:rsid w:val="009400F7"/>
    <w:rsid w:val="00941839"/>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80E"/>
    <w:rsid w:val="00961BF4"/>
    <w:rsid w:val="0096210A"/>
    <w:rsid w:val="00964F88"/>
    <w:rsid w:val="00965766"/>
    <w:rsid w:val="00965866"/>
    <w:rsid w:val="0096673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87D2D"/>
    <w:rsid w:val="009908AB"/>
    <w:rsid w:val="00990C82"/>
    <w:rsid w:val="00992974"/>
    <w:rsid w:val="00993E08"/>
    <w:rsid w:val="009947F2"/>
    <w:rsid w:val="00994AFF"/>
    <w:rsid w:val="00997461"/>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3725"/>
    <w:rsid w:val="009E4942"/>
    <w:rsid w:val="009E5A9D"/>
    <w:rsid w:val="009E72CE"/>
    <w:rsid w:val="009E7EFC"/>
    <w:rsid w:val="009F0368"/>
    <w:rsid w:val="009F112C"/>
    <w:rsid w:val="009F1651"/>
    <w:rsid w:val="009F1761"/>
    <w:rsid w:val="009F197F"/>
    <w:rsid w:val="009F1E2F"/>
    <w:rsid w:val="009F2899"/>
    <w:rsid w:val="009F3B11"/>
    <w:rsid w:val="009F3B60"/>
    <w:rsid w:val="009F3F4A"/>
    <w:rsid w:val="009F5788"/>
    <w:rsid w:val="009F61CD"/>
    <w:rsid w:val="009F6298"/>
    <w:rsid w:val="009F6DAC"/>
    <w:rsid w:val="009F7950"/>
    <w:rsid w:val="00A002F6"/>
    <w:rsid w:val="00A00E80"/>
    <w:rsid w:val="00A033B7"/>
    <w:rsid w:val="00A03BB3"/>
    <w:rsid w:val="00A0456C"/>
    <w:rsid w:val="00A048B0"/>
    <w:rsid w:val="00A04B8E"/>
    <w:rsid w:val="00A04F23"/>
    <w:rsid w:val="00A04FF1"/>
    <w:rsid w:val="00A05565"/>
    <w:rsid w:val="00A0713B"/>
    <w:rsid w:val="00A07569"/>
    <w:rsid w:val="00A10076"/>
    <w:rsid w:val="00A101BD"/>
    <w:rsid w:val="00A10237"/>
    <w:rsid w:val="00A112EA"/>
    <w:rsid w:val="00A1195E"/>
    <w:rsid w:val="00A12527"/>
    <w:rsid w:val="00A13804"/>
    <w:rsid w:val="00A14729"/>
    <w:rsid w:val="00A147B1"/>
    <w:rsid w:val="00A14C21"/>
    <w:rsid w:val="00A1590D"/>
    <w:rsid w:val="00A166E7"/>
    <w:rsid w:val="00A20E84"/>
    <w:rsid w:val="00A20EE0"/>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1181"/>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35BA"/>
    <w:rsid w:val="00A74102"/>
    <w:rsid w:val="00A74C60"/>
    <w:rsid w:val="00A75741"/>
    <w:rsid w:val="00A7759D"/>
    <w:rsid w:val="00A77737"/>
    <w:rsid w:val="00A803D3"/>
    <w:rsid w:val="00A8043D"/>
    <w:rsid w:val="00A805EA"/>
    <w:rsid w:val="00A80829"/>
    <w:rsid w:val="00A8186F"/>
    <w:rsid w:val="00A82414"/>
    <w:rsid w:val="00A82D55"/>
    <w:rsid w:val="00A84B1E"/>
    <w:rsid w:val="00A86B28"/>
    <w:rsid w:val="00A87005"/>
    <w:rsid w:val="00A9087A"/>
    <w:rsid w:val="00A908C6"/>
    <w:rsid w:val="00A90D8F"/>
    <w:rsid w:val="00A91109"/>
    <w:rsid w:val="00A913AF"/>
    <w:rsid w:val="00A92B28"/>
    <w:rsid w:val="00A92E83"/>
    <w:rsid w:val="00A941FB"/>
    <w:rsid w:val="00A945DD"/>
    <w:rsid w:val="00A95266"/>
    <w:rsid w:val="00A96DC5"/>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47F7"/>
    <w:rsid w:val="00AB5196"/>
    <w:rsid w:val="00AB54BA"/>
    <w:rsid w:val="00AB6864"/>
    <w:rsid w:val="00AB6A80"/>
    <w:rsid w:val="00AB6C05"/>
    <w:rsid w:val="00AC1E9E"/>
    <w:rsid w:val="00AC2F4E"/>
    <w:rsid w:val="00AC425D"/>
    <w:rsid w:val="00AC519F"/>
    <w:rsid w:val="00AC5212"/>
    <w:rsid w:val="00AC52EB"/>
    <w:rsid w:val="00AC5509"/>
    <w:rsid w:val="00AC5AD4"/>
    <w:rsid w:val="00AC60DF"/>
    <w:rsid w:val="00AC7997"/>
    <w:rsid w:val="00AD0961"/>
    <w:rsid w:val="00AD10ED"/>
    <w:rsid w:val="00AD19E8"/>
    <w:rsid w:val="00AD1E32"/>
    <w:rsid w:val="00AD2626"/>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0FC3"/>
    <w:rsid w:val="00B414FA"/>
    <w:rsid w:val="00B42800"/>
    <w:rsid w:val="00B450DD"/>
    <w:rsid w:val="00B46B78"/>
    <w:rsid w:val="00B46BF7"/>
    <w:rsid w:val="00B474E4"/>
    <w:rsid w:val="00B47B37"/>
    <w:rsid w:val="00B509BB"/>
    <w:rsid w:val="00B50B1E"/>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4538"/>
    <w:rsid w:val="00B75369"/>
    <w:rsid w:val="00B80181"/>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120"/>
    <w:rsid w:val="00BE7475"/>
    <w:rsid w:val="00BE76BC"/>
    <w:rsid w:val="00BF2FD9"/>
    <w:rsid w:val="00BF3673"/>
    <w:rsid w:val="00BF4CA1"/>
    <w:rsid w:val="00BF4E04"/>
    <w:rsid w:val="00BF4E57"/>
    <w:rsid w:val="00BF4F5F"/>
    <w:rsid w:val="00BF5079"/>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76B"/>
    <w:rsid w:val="00C52A2D"/>
    <w:rsid w:val="00C52B2A"/>
    <w:rsid w:val="00C53E38"/>
    <w:rsid w:val="00C55571"/>
    <w:rsid w:val="00C557BB"/>
    <w:rsid w:val="00C55E3B"/>
    <w:rsid w:val="00C56206"/>
    <w:rsid w:val="00C574EE"/>
    <w:rsid w:val="00C6028B"/>
    <w:rsid w:val="00C61E91"/>
    <w:rsid w:val="00C63B20"/>
    <w:rsid w:val="00C64BBF"/>
    <w:rsid w:val="00C64F8D"/>
    <w:rsid w:val="00C66966"/>
    <w:rsid w:val="00C70CC8"/>
    <w:rsid w:val="00C71702"/>
    <w:rsid w:val="00C72BA6"/>
    <w:rsid w:val="00C734B3"/>
    <w:rsid w:val="00C73E52"/>
    <w:rsid w:val="00C760A1"/>
    <w:rsid w:val="00C76B71"/>
    <w:rsid w:val="00C77BE8"/>
    <w:rsid w:val="00C77D71"/>
    <w:rsid w:val="00C809A1"/>
    <w:rsid w:val="00C81125"/>
    <w:rsid w:val="00C8153B"/>
    <w:rsid w:val="00C8413A"/>
    <w:rsid w:val="00C845A5"/>
    <w:rsid w:val="00C85389"/>
    <w:rsid w:val="00C85960"/>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4D5B"/>
    <w:rsid w:val="00C9626F"/>
    <w:rsid w:val="00C96E2A"/>
    <w:rsid w:val="00C970DA"/>
    <w:rsid w:val="00C975B9"/>
    <w:rsid w:val="00CA21A5"/>
    <w:rsid w:val="00CA2882"/>
    <w:rsid w:val="00CA2B63"/>
    <w:rsid w:val="00CA2D7F"/>
    <w:rsid w:val="00CA338F"/>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248"/>
    <w:rsid w:val="00CD2F73"/>
    <w:rsid w:val="00CD3133"/>
    <w:rsid w:val="00CD4B79"/>
    <w:rsid w:val="00CD4EDB"/>
    <w:rsid w:val="00CD4EE5"/>
    <w:rsid w:val="00CD566D"/>
    <w:rsid w:val="00CD5F97"/>
    <w:rsid w:val="00CE097B"/>
    <w:rsid w:val="00CE12DF"/>
    <w:rsid w:val="00CE3823"/>
    <w:rsid w:val="00CE3DF1"/>
    <w:rsid w:val="00CE454B"/>
    <w:rsid w:val="00CE52D0"/>
    <w:rsid w:val="00CE69E0"/>
    <w:rsid w:val="00CE6E76"/>
    <w:rsid w:val="00CE6EAC"/>
    <w:rsid w:val="00CF1894"/>
    <w:rsid w:val="00CF3CE9"/>
    <w:rsid w:val="00CF3FD5"/>
    <w:rsid w:val="00CF5181"/>
    <w:rsid w:val="00CF6AD9"/>
    <w:rsid w:val="00CF6E3D"/>
    <w:rsid w:val="00D005F8"/>
    <w:rsid w:val="00D00701"/>
    <w:rsid w:val="00D0097B"/>
    <w:rsid w:val="00D026F5"/>
    <w:rsid w:val="00D053ED"/>
    <w:rsid w:val="00D0671A"/>
    <w:rsid w:val="00D07674"/>
    <w:rsid w:val="00D07C34"/>
    <w:rsid w:val="00D107B2"/>
    <w:rsid w:val="00D1095A"/>
    <w:rsid w:val="00D11DAD"/>
    <w:rsid w:val="00D14033"/>
    <w:rsid w:val="00D145B4"/>
    <w:rsid w:val="00D14B03"/>
    <w:rsid w:val="00D14CD1"/>
    <w:rsid w:val="00D167E7"/>
    <w:rsid w:val="00D17F02"/>
    <w:rsid w:val="00D20C9A"/>
    <w:rsid w:val="00D2556F"/>
    <w:rsid w:val="00D25C25"/>
    <w:rsid w:val="00D26262"/>
    <w:rsid w:val="00D267C9"/>
    <w:rsid w:val="00D26EBF"/>
    <w:rsid w:val="00D277D6"/>
    <w:rsid w:val="00D27F77"/>
    <w:rsid w:val="00D27F8E"/>
    <w:rsid w:val="00D30735"/>
    <w:rsid w:val="00D30F5E"/>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5F41"/>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5DA"/>
    <w:rsid w:val="00DC38AE"/>
    <w:rsid w:val="00DC4366"/>
    <w:rsid w:val="00DC6E27"/>
    <w:rsid w:val="00DC7219"/>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593F"/>
    <w:rsid w:val="00E0618B"/>
    <w:rsid w:val="00E14360"/>
    <w:rsid w:val="00E20084"/>
    <w:rsid w:val="00E20B06"/>
    <w:rsid w:val="00E221A0"/>
    <w:rsid w:val="00E22208"/>
    <w:rsid w:val="00E22428"/>
    <w:rsid w:val="00E22949"/>
    <w:rsid w:val="00E22E29"/>
    <w:rsid w:val="00E23120"/>
    <w:rsid w:val="00E2367D"/>
    <w:rsid w:val="00E240F3"/>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3C61"/>
    <w:rsid w:val="00E350DC"/>
    <w:rsid w:val="00E37305"/>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4C05"/>
    <w:rsid w:val="00E56B44"/>
    <w:rsid w:val="00E60EA0"/>
    <w:rsid w:val="00E61214"/>
    <w:rsid w:val="00E613E2"/>
    <w:rsid w:val="00E6210F"/>
    <w:rsid w:val="00E6213C"/>
    <w:rsid w:val="00E624BA"/>
    <w:rsid w:val="00E62AE3"/>
    <w:rsid w:val="00E62C33"/>
    <w:rsid w:val="00E63E33"/>
    <w:rsid w:val="00E64945"/>
    <w:rsid w:val="00E65BFA"/>
    <w:rsid w:val="00E67C4B"/>
    <w:rsid w:val="00E67CB4"/>
    <w:rsid w:val="00E70372"/>
    <w:rsid w:val="00E71678"/>
    <w:rsid w:val="00E71901"/>
    <w:rsid w:val="00E72D79"/>
    <w:rsid w:val="00E72E42"/>
    <w:rsid w:val="00E7364A"/>
    <w:rsid w:val="00E7393E"/>
    <w:rsid w:val="00E73AB2"/>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422"/>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07458"/>
    <w:rsid w:val="00F1134E"/>
    <w:rsid w:val="00F11AEC"/>
    <w:rsid w:val="00F130F6"/>
    <w:rsid w:val="00F13526"/>
    <w:rsid w:val="00F13B5B"/>
    <w:rsid w:val="00F14B94"/>
    <w:rsid w:val="00F15521"/>
    <w:rsid w:val="00F17891"/>
    <w:rsid w:val="00F207DD"/>
    <w:rsid w:val="00F21BAA"/>
    <w:rsid w:val="00F22F88"/>
    <w:rsid w:val="00F23066"/>
    <w:rsid w:val="00F23E94"/>
    <w:rsid w:val="00F24435"/>
    <w:rsid w:val="00F2657B"/>
    <w:rsid w:val="00F27DE0"/>
    <w:rsid w:val="00F31773"/>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06A8"/>
    <w:rsid w:val="00F70E79"/>
    <w:rsid w:val="00F72086"/>
    <w:rsid w:val="00F73112"/>
    <w:rsid w:val="00F7431A"/>
    <w:rsid w:val="00F747E3"/>
    <w:rsid w:val="00F74850"/>
    <w:rsid w:val="00F74B65"/>
    <w:rsid w:val="00F75C90"/>
    <w:rsid w:val="00F810C8"/>
    <w:rsid w:val="00F81327"/>
    <w:rsid w:val="00F8173B"/>
    <w:rsid w:val="00F836EA"/>
    <w:rsid w:val="00F85C9E"/>
    <w:rsid w:val="00F8659A"/>
    <w:rsid w:val="00F87D5C"/>
    <w:rsid w:val="00F915E9"/>
    <w:rsid w:val="00F91653"/>
    <w:rsid w:val="00F91AC0"/>
    <w:rsid w:val="00F9270F"/>
    <w:rsid w:val="00F932BC"/>
    <w:rsid w:val="00F9332A"/>
    <w:rsid w:val="00F93910"/>
    <w:rsid w:val="00F94A07"/>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E84"/>
    <w:rsid w:val="00FB4D2F"/>
    <w:rsid w:val="00FB5DDB"/>
    <w:rsid w:val="00FB6779"/>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48DD"/>
    <w:rsid w:val="00FD512E"/>
    <w:rsid w:val="00FD5BBA"/>
    <w:rsid w:val="00FD7BBA"/>
    <w:rsid w:val="00FE0D0E"/>
    <w:rsid w:val="00FE0E9C"/>
    <w:rsid w:val="00FE1D84"/>
    <w:rsid w:val="00FE1F95"/>
    <w:rsid w:val="00FE2E24"/>
    <w:rsid w:val="00FE55A0"/>
    <w:rsid w:val="00FE57B8"/>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1"/>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7292</Words>
  <Characters>41569</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48764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2023-12-01T10:47:00Z</dcterms:created>
  <dcterms:modified xsi:type="dcterms:W3CDTF">2023-12-06T11:33:00Z</dcterms:modified>
</cp:coreProperties>
</file>